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0E6CBD" w:rsidRPr="00D204A2" w:rsidTr="00283FA7">
        <w:trPr>
          <w:trHeight w:val="851"/>
        </w:trPr>
        <w:tc>
          <w:tcPr>
            <w:tcW w:w="6946" w:type="dxa"/>
            <w:gridSpan w:val="3"/>
            <w:hideMark/>
          </w:tcPr>
          <w:p w:rsidR="000E6CBD" w:rsidRPr="00D204A2" w:rsidRDefault="000E6CBD" w:rsidP="00D204A2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0E6CBD" w:rsidRPr="00D204A2" w:rsidRDefault="000E6CBD" w:rsidP="00D204A2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:rsidR="000E6CBD" w:rsidRPr="00D204A2" w:rsidRDefault="000E6CBD" w:rsidP="00D204A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D204A2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0E6CBD" w:rsidRPr="00D204A2" w:rsidRDefault="000E6CBD" w:rsidP="00D204A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0E6CBD" w:rsidRPr="00D204A2" w:rsidRDefault="00881A61" w:rsidP="00D204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881A61" w:rsidRPr="00D204A2" w:rsidRDefault="00881A61" w:rsidP="00D20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F522F6" w:rsidRDefault="00F522F6" w:rsidP="00407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6CBD" w:rsidRPr="00407276" w:rsidRDefault="00407276" w:rsidP="00407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7276"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  <w:p w:rsidR="000E6CBD" w:rsidRPr="00D204A2" w:rsidRDefault="000E6CBD" w:rsidP="00D20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 xml:space="preserve">  …………………………</w:t>
            </w:r>
          </w:p>
          <w:p w:rsidR="000E6CBD" w:rsidRPr="00D204A2" w:rsidRDefault="000E6CBD" w:rsidP="00D204A2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:rsidR="000E6CBD" w:rsidRPr="00D204A2" w:rsidRDefault="000E6CBD" w:rsidP="00D204A2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6CBD" w:rsidRPr="00D204A2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D20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</w:t>
            </w:r>
            <w:r w:rsidR="00540EDF" w:rsidRPr="00AB1A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28489/2025.</w:t>
            </w:r>
          </w:p>
          <w:p w:rsidR="000E6CBD" w:rsidRPr="00D204A2" w:rsidRDefault="000E6CBD" w:rsidP="00D20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0E6CBD" w:rsidRPr="00D204A2" w:rsidRDefault="000E6CBD" w:rsidP="00D20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2025. </w:t>
            </w:r>
            <w:r w:rsidR="00540ED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október 15</w:t>
            </w: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0E6CBD" w:rsidRPr="00D204A2" w:rsidRDefault="000E6CBD" w:rsidP="00D20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0E6CBD" w:rsidRPr="00D204A2" w:rsidRDefault="000E6CBD" w:rsidP="00D20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2E5650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vagyongazdálkodási osztályvezető</w:t>
            </w:r>
          </w:p>
        </w:tc>
      </w:tr>
      <w:tr w:rsidR="000E6CBD" w:rsidRPr="00D204A2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D2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0E6CBD" w:rsidRPr="00D204A2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2A77D3" w:rsidP="0054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3C5E08" w:rsidRPr="00D204A2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540EDF">
              <w:rPr>
                <w:rFonts w:ascii="Times New Roman" w:hAnsi="Times New Roman" w:cs="Times New Roman"/>
                <w:sz w:val="24"/>
                <w:szCs w:val="24"/>
              </w:rPr>
              <w:t>énzügyi és Gazdasági Bizottság</w:t>
            </w:r>
          </w:p>
        </w:tc>
      </w:tr>
      <w:tr w:rsidR="000E6CBD" w:rsidRPr="00D204A2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0E6CBD" w:rsidRPr="00D204A2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540EDF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540ED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540ED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540ED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540EDF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40ED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határozat </w:t>
            </w:r>
          </w:p>
        </w:tc>
      </w:tr>
    </w:tbl>
    <w:p w:rsidR="000E6CBD" w:rsidRPr="00D204A2" w:rsidRDefault="000E6CBD" w:rsidP="00D204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C5E08" w:rsidRPr="00D204A2" w:rsidRDefault="000E6CBD" w:rsidP="00D204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F522F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L</w:t>
      </w:r>
      <w:r w:rsidR="00F522F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Ő</w:t>
      </w:r>
      <w:r w:rsidR="00F522F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F522F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F522F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F522F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J</w:t>
      </w:r>
      <w:r w:rsidR="00F522F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F522F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F522F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Z</w:t>
      </w:r>
      <w:r w:rsidR="00F522F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F522F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É</w:t>
      </w:r>
      <w:r w:rsidR="00F522F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S</w:t>
      </w:r>
    </w:p>
    <w:p w:rsidR="00D204A2" w:rsidRDefault="00540EDF" w:rsidP="00D204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Rep</w:t>
      </w:r>
      <w:r w:rsidR="00F522F6">
        <w:rPr>
          <w:rFonts w:ascii="Times New Roman" w:hAnsi="Times New Roman" w:cs="Times New Roman"/>
          <w:b/>
          <w:sz w:val="24"/>
          <w:szCs w:val="24"/>
        </w:rPr>
        <w:t xml:space="preserve">ülőtéren tartandó rendezvényhez </w:t>
      </w:r>
      <w:r w:rsidR="00F522F6" w:rsidRPr="00F522F6">
        <w:rPr>
          <w:rFonts w:ascii="Times New Roman" w:hAnsi="Times New Roman" w:cs="Times New Roman"/>
          <w:b/>
          <w:sz w:val="24"/>
          <w:szCs w:val="24"/>
        </w:rPr>
        <w:t>kapcsolódó elvi hozzájárulásról</w:t>
      </w:r>
    </w:p>
    <w:p w:rsidR="00897F00" w:rsidRDefault="00897F00" w:rsidP="00D204A2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</w:p>
    <w:p w:rsidR="00D204A2" w:rsidRPr="00D204A2" w:rsidRDefault="00D204A2" w:rsidP="00D204A2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  <w:r w:rsidRPr="00D204A2">
        <w:rPr>
          <w:rFonts w:ascii="Times New Roman" w:eastAsia="SimSun" w:hAnsi="Times New Roman" w:cs="Times New Roman"/>
          <w:b/>
          <w:sz w:val="24"/>
          <w:szCs w:val="24"/>
        </w:rPr>
        <w:t>Tisztelt Képviselő-testület!</w:t>
      </w:r>
    </w:p>
    <w:p w:rsidR="00D204A2" w:rsidRDefault="00D204A2" w:rsidP="00D204A2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  <w:r w:rsidRPr="00D204A2">
        <w:rPr>
          <w:rFonts w:ascii="Times New Roman" w:eastAsia="SimSun" w:hAnsi="Times New Roman" w:cs="Times New Roman"/>
          <w:b/>
          <w:sz w:val="24"/>
          <w:szCs w:val="24"/>
        </w:rPr>
        <w:t>Tisztelt Bizottság!</w:t>
      </w:r>
      <w:bookmarkStart w:id="0" w:name="_GoBack"/>
      <w:bookmarkEnd w:id="0"/>
    </w:p>
    <w:p w:rsidR="00897F00" w:rsidRDefault="00897F00" w:rsidP="00D204A2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</w:p>
    <w:p w:rsidR="00897F00" w:rsidRDefault="00897F00" w:rsidP="00A15994">
      <w:pPr>
        <w:pStyle w:val="Default"/>
        <w:jc w:val="both"/>
        <w:rPr>
          <w:rFonts w:ascii="Times New Roman" w:eastAsia="SimSun" w:hAnsi="Times New Roman" w:cs="Times New Roman"/>
          <w:i/>
          <w:color w:val="auto"/>
        </w:rPr>
      </w:pPr>
      <w:r w:rsidRPr="00897F00">
        <w:rPr>
          <w:rFonts w:ascii="Times New Roman" w:eastAsia="SimSun" w:hAnsi="Times New Roman" w:cs="Times New Roman"/>
        </w:rPr>
        <w:t xml:space="preserve">2025. október </w:t>
      </w:r>
      <w:r w:rsidR="00A15994">
        <w:rPr>
          <w:rFonts w:ascii="Times New Roman" w:eastAsia="SimSun" w:hAnsi="Times New Roman" w:cs="Times New Roman"/>
        </w:rPr>
        <w:t>6.</w:t>
      </w:r>
      <w:r w:rsidRPr="00897F00">
        <w:rPr>
          <w:rFonts w:ascii="Times New Roman" w:eastAsia="SimSun" w:hAnsi="Times New Roman" w:cs="Times New Roman"/>
        </w:rPr>
        <w:t xml:space="preserve"> napján kérelem érkezett a Polgármesteri Hivatal Vagyongazdálkodási Osztályához </w:t>
      </w:r>
      <w:r w:rsidRPr="00A15994">
        <w:rPr>
          <w:rFonts w:ascii="Times New Roman" w:eastAsia="SimSun" w:hAnsi="Times New Roman" w:cs="Times New Roman"/>
          <w:color w:val="auto"/>
        </w:rPr>
        <w:t xml:space="preserve">a </w:t>
      </w:r>
      <w:proofErr w:type="spellStart"/>
      <w:r w:rsidR="00A15994" w:rsidRPr="00A15994">
        <w:rPr>
          <w:rFonts w:ascii="Times New Roman" w:eastAsia="SimSun" w:hAnsi="Times New Roman" w:cs="Times New Roman"/>
          <w:color w:val="auto"/>
        </w:rPr>
        <w:t>Next</w:t>
      </w:r>
      <w:proofErr w:type="spellEnd"/>
      <w:r w:rsidR="00A15994" w:rsidRPr="00A15994">
        <w:rPr>
          <w:rFonts w:ascii="Times New Roman" w:eastAsia="SimSun" w:hAnsi="Times New Roman" w:cs="Times New Roman"/>
          <w:color w:val="auto"/>
        </w:rPr>
        <w:t xml:space="preserve"> </w:t>
      </w:r>
      <w:proofErr w:type="spellStart"/>
      <w:r w:rsidR="00A15994" w:rsidRPr="00A15994">
        <w:rPr>
          <w:rFonts w:ascii="Times New Roman" w:eastAsia="SimSun" w:hAnsi="Times New Roman" w:cs="Times New Roman"/>
          <w:color w:val="auto"/>
        </w:rPr>
        <w:t>Level</w:t>
      </w:r>
      <w:proofErr w:type="spellEnd"/>
      <w:r w:rsidR="00A15994" w:rsidRPr="00A15994">
        <w:rPr>
          <w:rFonts w:ascii="Times New Roman" w:eastAsia="SimSun" w:hAnsi="Times New Roman" w:cs="Times New Roman"/>
          <w:color w:val="auto"/>
        </w:rPr>
        <w:t xml:space="preserve"> </w:t>
      </w:r>
      <w:proofErr w:type="spellStart"/>
      <w:r w:rsidR="00A15994" w:rsidRPr="00A15994">
        <w:rPr>
          <w:rFonts w:ascii="Times New Roman" w:eastAsia="SimSun" w:hAnsi="Times New Roman" w:cs="Times New Roman"/>
          <w:color w:val="auto"/>
        </w:rPr>
        <w:t>Production</w:t>
      </w:r>
      <w:proofErr w:type="spellEnd"/>
      <w:r w:rsidR="00A15994" w:rsidRPr="00A15994">
        <w:rPr>
          <w:rFonts w:ascii="Times New Roman" w:eastAsia="SimSun" w:hAnsi="Times New Roman" w:cs="Times New Roman"/>
          <w:color w:val="auto"/>
        </w:rPr>
        <w:t xml:space="preserve"> Kft-</w:t>
      </w:r>
      <w:proofErr w:type="spellStart"/>
      <w:r w:rsidR="00A15994" w:rsidRPr="00A15994">
        <w:rPr>
          <w:rFonts w:ascii="Times New Roman" w:eastAsia="SimSun" w:hAnsi="Times New Roman" w:cs="Times New Roman"/>
          <w:color w:val="auto"/>
        </w:rPr>
        <w:t>től</w:t>
      </w:r>
      <w:proofErr w:type="spellEnd"/>
      <w:r w:rsidR="00A15994" w:rsidRPr="00A15994">
        <w:rPr>
          <w:rFonts w:ascii="Times New Roman" w:eastAsia="SimSun" w:hAnsi="Times New Roman" w:cs="Times New Roman"/>
          <w:color w:val="auto"/>
        </w:rPr>
        <w:t>.</w:t>
      </w:r>
      <w:r w:rsidRPr="00A15994">
        <w:rPr>
          <w:rFonts w:ascii="Times New Roman" w:eastAsia="SimSun" w:hAnsi="Times New Roman" w:cs="Times New Roman"/>
          <w:color w:val="auto"/>
        </w:rPr>
        <w:t xml:space="preserve"> A kérelmező a Hajdúszoboszlói Repülőtéren nagyszabású </w:t>
      </w:r>
      <w:proofErr w:type="gramStart"/>
      <w:r w:rsidRPr="00A15994">
        <w:rPr>
          <w:rFonts w:ascii="Times New Roman" w:eastAsia="SimSun" w:hAnsi="Times New Roman" w:cs="Times New Roman"/>
          <w:color w:val="auto"/>
        </w:rPr>
        <w:t>rendezvényt</w:t>
      </w:r>
      <w:proofErr w:type="gramEnd"/>
      <w:r w:rsidRPr="00A15994">
        <w:rPr>
          <w:rFonts w:ascii="Times New Roman" w:eastAsia="SimSun" w:hAnsi="Times New Roman" w:cs="Times New Roman"/>
          <w:color w:val="auto"/>
        </w:rPr>
        <w:t xml:space="preserve"> szeretne megtartani </w:t>
      </w:r>
      <w:r w:rsidR="00A15994" w:rsidRPr="00A15994">
        <w:rPr>
          <w:rFonts w:ascii="Times New Roman" w:hAnsi="Times New Roman" w:cs="Times New Roman"/>
          <w:color w:val="auto"/>
        </w:rPr>
        <w:t>2026. július 1-4.; valamint 2026. szeptember 26-27</w:t>
      </w:r>
      <w:r w:rsidR="005428E1">
        <w:rPr>
          <w:rFonts w:ascii="Times New Roman" w:hAnsi="Times New Roman" w:cs="Times New Roman"/>
          <w:color w:val="auto"/>
        </w:rPr>
        <w:t>.</w:t>
      </w:r>
      <w:r w:rsidR="00A15994" w:rsidRPr="00A15994">
        <w:rPr>
          <w:rFonts w:ascii="Times New Roman" w:hAnsi="Times New Roman" w:cs="Times New Roman"/>
          <w:color w:val="auto"/>
        </w:rPr>
        <w:t>, vagy október 3-</w:t>
      </w:r>
      <w:r w:rsidR="002A3C0D">
        <w:rPr>
          <w:rFonts w:ascii="Times New Roman" w:hAnsi="Times New Roman" w:cs="Times New Roman"/>
          <w:color w:val="auto"/>
        </w:rPr>
        <w:t>4. napjain</w:t>
      </w:r>
      <w:r w:rsidR="00A15994" w:rsidRPr="00A15994">
        <w:rPr>
          <w:rFonts w:ascii="Times New Roman" w:hAnsi="Times New Roman" w:cs="Times New Roman"/>
          <w:color w:val="auto"/>
        </w:rPr>
        <w:t xml:space="preserve"> </w:t>
      </w:r>
      <w:r w:rsidR="002A3C0D">
        <w:rPr>
          <w:rFonts w:ascii="Times New Roman" w:eastAsia="SimSun" w:hAnsi="Times New Roman" w:cs="Times New Roman"/>
          <w:i/>
          <w:color w:val="auto"/>
        </w:rPr>
        <w:t>(a rendezvények összefoglaló leírása</w:t>
      </w:r>
      <w:r w:rsidR="005C2FA6">
        <w:rPr>
          <w:rFonts w:ascii="Times New Roman" w:eastAsia="SimSun" w:hAnsi="Times New Roman" w:cs="Times New Roman"/>
          <w:i/>
          <w:color w:val="auto"/>
        </w:rPr>
        <w:t xml:space="preserve"> és az elrendezési helyszínrajz</w:t>
      </w:r>
      <w:r w:rsidR="002A3C0D" w:rsidRPr="00A15994">
        <w:rPr>
          <w:rFonts w:ascii="Times New Roman" w:eastAsia="SimSun" w:hAnsi="Times New Roman" w:cs="Times New Roman"/>
          <w:i/>
          <w:color w:val="auto"/>
        </w:rPr>
        <w:t xml:space="preserve"> jelen előterjesztés 1. </w:t>
      </w:r>
      <w:r w:rsidR="002A3C0D">
        <w:rPr>
          <w:rFonts w:ascii="Times New Roman" w:eastAsia="SimSun" w:hAnsi="Times New Roman" w:cs="Times New Roman"/>
          <w:i/>
          <w:color w:val="auto"/>
        </w:rPr>
        <w:t xml:space="preserve">és 2. </w:t>
      </w:r>
      <w:r w:rsidR="002A3C0D" w:rsidRPr="00A15994">
        <w:rPr>
          <w:rFonts w:ascii="Times New Roman" w:eastAsia="SimSun" w:hAnsi="Times New Roman" w:cs="Times New Roman"/>
          <w:i/>
          <w:color w:val="auto"/>
        </w:rPr>
        <w:t>sz. mellékletét képezi</w:t>
      </w:r>
      <w:r w:rsidR="002A3C0D">
        <w:rPr>
          <w:rFonts w:ascii="Times New Roman" w:eastAsia="SimSun" w:hAnsi="Times New Roman" w:cs="Times New Roman"/>
          <w:i/>
          <w:color w:val="auto"/>
        </w:rPr>
        <w:t>k</w:t>
      </w:r>
      <w:r w:rsidR="002A3C0D" w:rsidRPr="00A15994">
        <w:rPr>
          <w:rFonts w:ascii="Times New Roman" w:eastAsia="SimSun" w:hAnsi="Times New Roman" w:cs="Times New Roman"/>
          <w:i/>
          <w:color w:val="auto"/>
        </w:rPr>
        <w:t>)</w:t>
      </w:r>
      <w:r w:rsidR="002A3C0D">
        <w:rPr>
          <w:rFonts w:ascii="Times New Roman" w:eastAsia="SimSun" w:hAnsi="Times New Roman" w:cs="Times New Roman"/>
          <w:i/>
          <w:color w:val="auto"/>
        </w:rPr>
        <w:t>.</w:t>
      </w:r>
    </w:p>
    <w:p w:rsidR="00702796" w:rsidRDefault="00702796" w:rsidP="00A15994">
      <w:pPr>
        <w:pStyle w:val="Default"/>
        <w:jc w:val="both"/>
        <w:rPr>
          <w:rFonts w:ascii="Times New Roman" w:eastAsia="SimSun" w:hAnsi="Times New Roman" w:cs="Times New Roman"/>
          <w:i/>
          <w:color w:val="auto"/>
        </w:rPr>
      </w:pPr>
    </w:p>
    <w:p w:rsidR="00702796" w:rsidRPr="00D72A3B" w:rsidRDefault="00702796" w:rsidP="00D22BAA">
      <w:pPr>
        <w:pStyle w:val="Default"/>
        <w:jc w:val="both"/>
        <w:rPr>
          <w:rFonts w:ascii="Times New Roman" w:eastAsia="SimSun" w:hAnsi="Times New Roman" w:cs="Times New Roman"/>
          <w:color w:val="auto"/>
        </w:rPr>
      </w:pPr>
      <w:r w:rsidRPr="00D22BAA">
        <w:rPr>
          <w:rFonts w:ascii="Times New Roman" w:eastAsia="SimSun" w:hAnsi="Times New Roman" w:cs="Times New Roman"/>
          <w:color w:val="auto"/>
        </w:rPr>
        <w:t xml:space="preserve">A kérelem értelmében a cég a fent leírt időpontokban két nagyszabású rendezvényt kíván a Hajdúszoboszlói Repülőtéren megvalósítani. </w:t>
      </w:r>
      <w:r w:rsidR="00D22BAA" w:rsidRPr="00D22BAA">
        <w:rPr>
          <w:rFonts w:ascii="Times New Roman" w:eastAsia="SimSun" w:hAnsi="Times New Roman" w:cs="Times New Roman"/>
          <w:color w:val="auto"/>
        </w:rPr>
        <w:t>Ennek ke</w:t>
      </w:r>
      <w:r w:rsidR="00D72A3B">
        <w:rPr>
          <w:rFonts w:ascii="Times New Roman" w:eastAsia="SimSun" w:hAnsi="Times New Roman" w:cs="Times New Roman"/>
          <w:color w:val="auto"/>
        </w:rPr>
        <w:t>retében megszervezésre kerülne az</w:t>
      </w:r>
      <w:r w:rsidR="00D22BAA" w:rsidRPr="00D22BAA">
        <w:rPr>
          <w:rFonts w:ascii="Times New Roman" w:eastAsia="SimSun" w:hAnsi="Times New Roman" w:cs="Times New Roman"/>
          <w:color w:val="auto"/>
        </w:rPr>
        <w:t xml:space="preserve"> ún. </w:t>
      </w:r>
      <w:proofErr w:type="spellStart"/>
      <w:r w:rsidR="00D22BAA" w:rsidRPr="00D22BAA">
        <w:rPr>
          <w:rFonts w:ascii="Times New Roman" w:eastAsia="SimSun" w:hAnsi="Times New Roman" w:cs="Times New Roman"/>
          <w:i/>
          <w:color w:val="auto"/>
        </w:rPr>
        <w:t>Fusion</w:t>
      </w:r>
      <w:proofErr w:type="spellEnd"/>
      <w:r w:rsidR="00D22BAA" w:rsidRPr="00D22BAA">
        <w:rPr>
          <w:rFonts w:ascii="Times New Roman" w:eastAsia="SimSun" w:hAnsi="Times New Roman" w:cs="Times New Roman"/>
          <w:i/>
          <w:color w:val="auto"/>
        </w:rPr>
        <w:t xml:space="preserve"> Fest</w:t>
      </w:r>
      <w:r w:rsidR="00D72A3B">
        <w:rPr>
          <w:rFonts w:ascii="Times New Roman" w:eastAsia="SimSun" w:hAnsi="Times New Roman" w:cs="Times New Roman"/>
          <w:color w:val="auto"/>
        </w:rPr>
        <w:t xml:space="preserve"> és</w:t>
      </w:r>
      <w:r w:rsidR="00DC2B42">
        <w:rPr>
          <w:rFonts w:ascii="Times New Roman" w:eastAsia="SimSun" w:hAnsi="Times New Roman" w:cs="Times New Roman"/>
          <w:color w:val="auto"/>
        </w:rPr>
        <w:t xml:space="preserve"> egy</w:t>
      </w:r>
      <w:r w:rsidR="00D72A3B">
        <w:rPr>
          <w:rFonts w:ascii="Times New Roman" w:eastAsia="SimSun" w:hAnsi="Times New Roman" w:cs="Times New Roman"/>
          <w:color w:val="auto"/>
        </w:rPr>
        <w:t xml:space="preserve"> másik</w:t>
      </w:r>
      <w:r w:rsidR="00DC2B42">
        <w:rPr>
          <w:rFonts w:ascii="Times New Roman" w:eastAsia="SimSun" w:hAnsi="Times New Roman" w:cs="Times New Roman"/>
          <w:color w:val="auto"/>
        </w:rPr>
        <w:t>, a kérelmező által megjelölt két opcionális</w:t>
      </w:r>
      <w:r w:rsidR="00D72A3B">
        <w:rPr>
          <w:rFonts w:ascii="Times New Roman" w:eastAsia="SimSun" w:hAnsi="Times New Roman" w:cs="Times New Roman"/>
          <w:color w:val="auto"/>
        </w:rPr>
        <w:t xml:space="preserve"> időpontban a </w:t>
      </w:r>
      <w:r w:rsidR="00D22BAA" w:rsidRPr="00D22BAA">
        <w:rPr>
          <w:rFonts w:ascii="Times New Roman" w:eastAsia="SimSun" w:hAnsi="Times New Roman" w:cs="Times New Roman"/>
          <w:i/>
          <w:color w:val="auto"/>
        </w:rPr>
        <w:t>R</w:t>
      </w:r>
      <w:r w:rsidR="00D72A3B">
        <w:rPr>
          <w:rFonts w:ascii="Times New Roman" w:eastAsia="SimSun" w:hAnsi="Times New Roman" w:cs="Times New Roman"/>
          <w:i/>
          <w:color w:val="auto"/>
        </w:rPr>
        <w:t xml:space="preserve">ock hétvége </w:t>
      </w:r>
      <w:r w:rsidR="005428E1">
        <w:rPr>
          <w:rFonts w:ascii="Times New Roman" w:eastAsia="SimSun" w:hAnsi="Times New Roman" w:cs="Times New Roman"/>
          <w:color w:val="auto"/>
        </w:rPr>
        <w:t xml:space="preserve">(a két rendezvény mindösszesen </w:t>
      </w:r>
      <w:r w:rsidR="005428E1" w:rsidRPr="005428E1">
        <w:rPr>
          <w:rFonts w:ascii="Times New Roman" w:eastAsia="SimSun" w:hAnsi="Times New Roman" w:cs="Times New Roman"/>
          <w:b/>
          <w:color w:val="auto"/>
        </w:rPr>
        <w:t>hat</w:t>
      </w:r>
      <w:r w:rsidR="00D72A3B" w:rsidRPr="005428E1">
        <w:rPr>
          <w:rFonts w:ascii="Times New Roman" w:eastAsia="SimSun" w:hAnsi="Times New Roman" w:cs="Times New Roman"/>
          <w:b/>
          <w:color w:val="auto"/>
        </w:rPr>
        <w:t xml:space="preserve"> nap</w:t>
      </w:r>
      <w:r w:rsidR="00D72A3B">
        <w:rPr>
          <w:rFonts w:ascii="Times New Roman" w:eastAsia="SimSun" w:hAnsi="Times New Roman" w:cs="Times New Roman"/>
          <w:color w:val="auto"/>
        </w:rPr>
        <w:t xml:space="preserve"> időtartamban).</w:t>
      </w:r>
    </w:p>
    <w:p w:rsidR="00D22BAA" w:rsidRPr="00D22BAA" w:rsidRDefault="00D22BAA" w:rsidP="00D22BAA">
      <w:pPr>
        <w:pStyle w:val="Default"/>
        <w:jc w:val="both"/>
        <w:rPr>
          <w:rFonts w:ascii="Times New Roman" w:eastAsia="SimSun" w:hAnsi="Times New Roman" w:cs="Times New Roman"/>
          <w:i/>
          <w:color w:val="auto"/>
        </w:rPr>
      </w:pPr>
    </w:p>
    <w:p w:rsidR="00D22BAA" w:rsidRPr="00D22BAA" w:rsidRDefault="00D22BAA" w:rsidP="00D22BAA">
      <w:pPr>
        <w:pStyle w:val="Default"/>
        <w:jc w:val="both"/>
        <w:rPr>
          <w:rFonts w:ascii="Times New Roman" w:hAnsi="Times New Roman" w:cs="Times New Roman"/>
        </w:rPr>
      </w:pPr>
      <w:r w:rsidRPr="00D22BAA">
        <w:rPr>
          <w:rFonts w:ascii="Times New Roman" w:eastAsia="SimSun" w:hAnsi="Times New Roman" w:cs="Times New Roman"/>
          <w:color w:val="auto"/>
        </w:rPr>
        <w:t xml:space="preserve">A kérelmező úgy véli, hogy </w:t>
      </w:r>
      <w:r w:rsidRPr="00D22BAA">
        <w:rPr>
          <w:rFonts w:ascii="Times New Roman" w:hAnsi="Times New Roman" w:cs="Times New Roman"/>
        </w:rPr>
        <w:t>Hajdúszoboszló városa alkalmas egy ilyen zenei, művelődési-, kulturális rendezvény megszervezésére, mely a város kínálta szórakozási lehetőségek palettáját bővítheti. Helyi vá</w:t>
      </w:r>
      <w:r>
        <w:rPr>
          <w:rFonts w:ascii="Times New Roman" w:hAnsi="Times New Roman" w:cs="Times New Roman"/>
        </w:rPr>
        <w:t>llalkozók bevonását is tervezik</w:t>
      </w:r>
      <w:r w:rsidRPr="00D22BAA">
        <w:rPr>
          <w:rFonts w:ascii="Times New Roman" w:hAnsi="Times New Roman" w:cs="Times New Roman"/>
        </w:rPr>
        <w:t xml:space="preserve"> a rendezvény szervezése, megépítése és lebonyolítása során. </w:t>
      </w:r>
    </w:p>
    <w:p w:rsidR="00D22BAA" w:rsidRPr="00D22BAA" w:rsidRDefault="00D22BAA" w:rsidP="00D22BAA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Lehetőséget biztosítanának</w:t>
      </w:r>
      <w:r w:rsidRPr="00D22BAA">
        <w:rPr>
          <w:rFonts w:ascii="Times New Roman" w:hAnsi="Times New Roman" w:cs="Times New Roman"/>
        </w:rPr>
        <w:t xml:space="preserve"> a helyi, - az önkormányzat által kiválasztott- nonprofit és jótékonysági szervezetek népszerűsítésére. </w:t>
      </w:r>
    </w:p>
    <w:p w:rsidR="00D22BAA" w:rsidRPr="00D22BAA" w:rsidRDefault="00D22BAA" w:rsidP="00D22BAA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kérelmező bízik</w:t>
      </w:r>
      <w:r w:rsidRPr="00D22BAA">
        <w:rPr>
          <w:rFonts w:ascii="Times New Roman" w:hAnsi="Times New Roman" w:cs="Times New Roman"/>
        </w:rPr>
        <w:t xml:space="preserve"> abban, hogy a rendezvényre érkező vendégek igény szerinti szállás biztosítását a városban található vendéglátó egységek segítik. A szállások népszer</w:t>
      </w:r>
      <w:r>
        <w:rPr>
          <w:rFonts w:ascii="Times New Roman" w:hAnsi="Times New Roman" w:cs="Times New Roman"/>
        </w:rPr>
        <w:t>űsítésében partnerséget kínálnak</w:t>
      </w:r>
      <w:r w:rsidRPr="00D22BAA">
        <w:rPr>
          <w:rFonts w:ascii="Times New Roman" w:hAnsi="Times New Roman" w:cs="Times New Roman"/>
        </w:rPr>
        <w:t xml:space="preserve">, de </w:t>
      </w:r>
      <w:r>
        <w:rPr>
          <w:rFonts w:ascii="Times New Roman" w:hAnsi="Times New Roman" w:cs="Times New Roman"/>
        </w:rPr>
        <w:t>közvetítő szerepet nem terveznek</w:t>
      </w:r>
      <w:r w:rsidRPr="00D22BAA">
        <w:rPr>
          <w:rFonts w:ascii="Times New Roman" w:hAnsi="Times New Roman" w:cs="Times New Roman"/>
        </w:rPr>
        <w:t xml:space="preserve"> végezni. </w:t>
      </w:r>
    </w:p>
    <w:p w:rsidR="00D22BAA" w:rsidRDefault="00D22BAA" w:rsidP="00D22BAA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Lehetőséget biztosítanának </w:t>
      </w:r>
      <w:r w:rsidRPr="00D22BAA">
        <w:rPr>
          <w:rFonts w:ascii="Times New Roman" w:hAnsi="Times New Roman" w:cs="Times New Roman"/>
        </w:rPr>
        <w:t xml:space="preserve">helyi tehetségek bemutatkozására, illetve önkéntességi, szakmai gyakorlati lehetőségeket is biztosítunk a helyi fiataloknak. </w:t>
      </w:r>
    </w:p>
    <w:p w:rsidR="00D22BAA" w:rsidRPr="00D22BAA" w:rsidRDefault="00D22BAA" w:rsidP="00D22BAA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Az elképzeléseik részleteit az előterjesztés mellékletében található részletes leírásban mutatják be. </w:t>
      </w:r>
    </w:p>
    <w:p w:rsidR="00125EA1" w:rsidRDefault="00125EA1" w:rsidP="00A15994">
      <w:pPr>
        <w:pStyle w:val="Default"/>
        <w:jc w:val="both"/>
        <w:rPr>
          <w:rFonts w:ascii="Times New Roman" w:eastAsia="SimSun" w:hAnsi="Times New Roman" w:cs="Times New Roman"/>
          <w:color w:val="auto"/>
        </w:rPr>
      </w:pPr>
    </w:p>
    <w:p w:rsidR="00125EA1" w:rsidRPr="00702796" w:rsidRDefault="00D22BAA" w:rsidP="00A15994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Bár a Hajdúszoboszlói Repülőtér területe 1/1 arányban </w:t>
      </w:r>
      <w:r w:rsidRPr="00A15994">
        <w:rPr>
          <w:rFonts w:ascii="Times New Roman" w:eastAsia="Times New Roman" w:hAnsi="Times New Roman" w:cs="Times New Roman"/>
          <w:lang w:eastAsia="hu-HU"/>
        </w:rPr>
        <w:t>és Hajdúszoboszló Város Önkormányzata</w:t>
      </w:r>
      <w:r>
        <w:rPr>
          <w:rFonts w:ascii="Times New Roman" w:eastAsia="Times New Roman" w:hAnsi="Times New Roman" w:cs="Times New Roman"/>
          <w:lang w:eastAsia="hu-HU"/>
        </w:rPr>
        <w:t xml:space="preserve"> tulajdonában áll, az Képviselő-testületi döntés alapján </w:t>
      </w:r>
      <w:r w:rsidRPr="00FD1508">
        <w:rPr>
          <w:rFonts w:ascii="Times New Roman" w:eastAsia="Times New Roman" w:hAnsi="Times New Roman" w:cs="Times New Roman"/>
          <w:b/>
          <w:lang w:eastAsia="hu-HU"/>
        </w:rPr>
        <w:t>hasznosításba van adva</w:t>
      </w:r>
      <w:r>
        <w:rPr>
          <w:rFonts w:ascii="Times New Roman" w:eastAsia="Times New Roman" w:hAnsi="Times New Roman" w:cs="Times New Roman"/>
          <w:lang w:eastAsia="hu-HU"/>
        </w:rPr>
        <w:t xml:space="preserve"> az </w:t>
      </w:r>
      <w:proofErr w:type="spellStart"/>
      <w:r>
        <w:rPr>
          <w:rFonts w:ascii="Times New Roman" w:eastAsia="Times New Roman" w:hAnsi="Times New Roman" w:cs="Times New Roman"/>
          <w:lang w:eastAsia="hu-HU"/>
        </w:rPr>
        <w:t>Aeroclub</w:t>
      </w:r>
      <w:proofErr w:type="spellEnd"/>
      <w:r>
        <w:rPr>
          <w:rFonts w:ascii="Times New Roman" w:eastAsia="Times New Roman" w:hAnsi="Times New Roman" w:cs="Times New Roman"/>
          <w:lang w:eastAsia="hu-HU"/>
        </w:rPr>
        <w:t xml:space="preserve"> Hajdúszoboszlói S</w:t>
      </w:r>
      <w:r w:rsidRPr="00A15994">
        <w:rPr>
          <w:rFonts w:ascii="Times New Roman" w:eastAsia="Times New Roman" w:hAnsi="Times New Roman" w:cs="Times New Roman"/>
          <w:lang w:eastAsia="hu-HU"/>
        </w:rPr>
        <w:t>portegyesület</w:t>
      </w:r>
      <w:r>
        <w:rPr>
          <w:rFonts w:ascii="Times New Roman" w:eastAsia="Times New Roman" w:hAnsi="Times New Roman" w:cs="Times New Roman"/>
          <w:lang w:eastAsia="hu-HU"/>
        </w:rPr>
        <w:t xml:space="preserve"> részére. </w:t>
      </w:r>
    </w:p>
    <w:p w:rsidR="002A3C0D" w:rsidRPr="00DC2B42" w:rsidRDefault="00A15994" w:rsidP="00A15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Aeroclub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Hajdúszoboszlói S</w:t>
      </w:r>
      <w:r w:rsidRPr="00A1599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portegyesület és Hajdúszoboszló Város Önkormányzata között 2024. 10. 09-én létrejött </w:t>
      </w:r>
      <w:r w:rsidR="002A3C0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hasznosítási szerződés kimondja, hogy a </w:t>
      </w:r>
      <w:r w:rsidR="002A3C0D" w:rsidRPr="00DC2B4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Használó tudomásul veszi és kifejezetten </w:t>
      </w:r>
      <w:r w:rsidR="002A3C0D" w:rsidRPr="00DC2B4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lastRenderedPageBreak/>
        <w:t xml:space="preserve">elfogadja, hogy Használatba adó vagy az általa fenntartott intézmény, továbbá többségi tulajdonában álló gazdasági társaság megfelelő időben előre egyeztetett módon, évente legfeljebb 24 nap időtartamban kiemelt városi/sport/turisztikai rendezvény céljára a szerződés tárgyát képező ingatlanokat igénybe veheti. E rendezvények idejére Használó használati jogát részben vagy egészben az indokolt mértékig korlátozhatja. </w:t>
      </w:r>
    </w:p>
    <w:p w:rsidR="00156ACE" w:rsidRPr="00DC2B42" w:rsidRDefault="00156ACE" w:rsidP="00A15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156ACE" w:rsidRPr="00A15994" w:rsidRDefault="00156ACE" w:rsidP="00A15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Amennyiben a Tisztelt Képviselő-testület </w:t>
      </w:r>
      <w:r w:rsidRPr="00DC2B4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elvi szinten támogatandónak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tartja a rendezvén</w:t>
      </w:r>
      <w:r w:rsidR="00DC2B4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yt, úgy javasoljuk az </w:t>
      </w:r>
      <w:proofErr w:type="spellStart"/>
      <w:r w:rsidR="00DC2B42">
        <w:rPr>
          <w:rFonts w:ascii="Times New Roman" w:eastAsia="Times New Roman" w:hAnsi="Times New Roman" w:cs="Times New Roman"/>
          <w:sz w:val="24"/>
          <w:szCs w:val="24"/>
          <w:lang w:eastAsia="hu-HU"/>
        </w:rPr>
        <w:t>Aeroclub</w:t>
      </w:r>
      <w:proofErr w:type="spellEnd"/>
      <w:r w:rsidR="00DC2B4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ajdúszoboszlói Sportegyesülettel kötött hasznosítási szerződés módosításának kezdeményezését</w:t>
      </w:r>
      <w:r w:rsidR="00DC2B4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akként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hogy a szerződés lentebb kiemelt része a következőképpen módosulna: </w:t>
      </w:r>
    </w:p>
    <w:p w:rsidR="00A15994" w:rsidRDefault="00A15994" w:rsidP="00A1599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hu-HU"/>
        </w:rPr>
      </w:pPr>
    </w:p>
    <w:p w:rsidR="00156ACE" w:rsidRDefault="00156ACE" w:rsidP="00156A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(…) a Használó tudomásul veszi és kifejezetten elfogadja, hogy Használatba adó vagy az általa fenntartott intézmény, továbbá többségi tulajdonában álló gazdasági társaság, vagy az </w:t>
      </w:r>
      <w:r w:rsidRPr="00156AC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Önkormányzat által megjelölt szervezet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megfelelő időben előre egyeztetett módon, (…). </w:t>
      </w:r>
    </w:p>
    <w:p w:rsidR="003C08B7" w:rsidRDefault="003C08B7" w:rsidP="00156A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C08B7" w:rsidRDefault="003C08B7" w:rsidP="00156AC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Amennyiben Hajdúszoboszló Város Önkormányzatának Képviselő-testülete kinyilvánítja elvi hozzájárulását a kérelmező által benyújtott programtervhez, az nem jelenti feltétlenül azt, hogy a kérelemben leírt rendezvények megrendezésre kerülnek, hiszen a kérelmezőnek egyéb feltételeknek is meg kell felelnie (jogszabályi előírások, hatósági engedélyek megszerzése, stb.)</w:t>
      </w:r>
    </w:p>
    <w:p w:rsidR="002200C0" w:rsidRPr="00A15994" w:rsidRDefault="002200C0" w:rsidP="00156AC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hu-HU"/>
        </w:rPr>
      </w:pPr>
    </w:p>
    <w:p w:rsidR="00866683" w:rsidRPr="00BF4073" w:rsidRDefault="00866683" w:rsidP="008666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4073">
        <w:rPr>
          <w:rFonts w:ascii="Times New Roman" w:hAnsi="Times New Roman" w:cs="Times New Roman"/>
          <w:b/>
          <w:sz w:val="24"/>
          <w:szCs w:val="24"/>
        </w:rPr>
        <w:t xml:space="preserve">Kérjük </w:t>
      </w:r>
      <w:r>
        <w:rPr>
          <w:rFonts w:ascii="Times New Roman" w:hAnsi="Times New Roman" w:cs="Times New Roman"/>
          <w:b/>
          <w:sz w:val="24"/>
          <w:szCs w:val="24"/>
        </w:rPr>
        <w:t xml:space="preserve">a Tisztelt Képviselő-testületet és </w:t>
      </w:r>
      <w:r w:rsidRPr="00BF4073">
        <w:rPr>
          <w:rFonts w:ascii="Times New Roman" w:hAnsi="Times New Roman" w:cs="Times New Roman"/>
          <w:b/>
          <w:sz w:val="24"/>
          <w:szCs w:val="24"/>
        </w:rPr>
        <w:t xml:space="preserve">Bizottságokat, hogy előterjesztésünket megtárgyalni és a döntésüket meghozni szíveskedjenek! </w:t>
      </w:r>
    </w:p>
    <w:p w:rsidR="00866683" w:rsidRPr="00B450F8" w:rsidRDefault="00866683" w:rsidP="008666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6683" w:rsidRPr="00B450F8" w:rsidRDefault="00866683" w:rsidP="008666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450F8">
        <w:rPr>
          <w:rFonts w:ascii="Times New Roman" w:hAnsi="Times New Roman" w:cs="Times New Roman"/>
          <w:sz w:val="24"/>
          <w:szCs w:val="24"/>
          <w:u w:val="single"/>
        </w:rPr>
        <w:t>Határozati javaslat:</w:t>
      </w:r>
    </w:p>
    <w:p w:rsidR="00866683" w:rsidRDefault="00866683" w:rsidP="008666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6683" w:rsidRPr="00BF4073" w:rsidRDefault="00866683" w:rsidP="0086668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F4073">
        <w:rPr>
          <w:rFonts w:ascii="Times New Roman" w:hAnsi="Times New Roman" w:cs="Times New Roman"/>
          <w:b/>
          <w:i/>
          <w:sz w:val="24"/>
          <w:szCs w:val="24"/>
        </w:rPr>
        <w:t xml:space="preserve">„Hajdúszoboszló Város Önkormányzata Képviselő – </w:t>
      </w:r>
      <w:proofErr w:type="gramStart"/>
      <w:r w:rsidRPr="00BF4073">
        <w:rPr>
          <w:rFonts w:ascii="Times New Roman" w:hAnsi="Times New Roman" w:cs="Times New Roman"/>
          <w:b/>
          <w:i/>
          <w:sz w:val="24"/>
          <w:szCs w:val="24"/>
        </w:rPr>
        <w:t>testületének ..</w:t>
      </w:r>
      <w:proofErr w:type="gramEnd"/>
      <w:r w:rsidRPr="00BF4073">
        <w:rPr>
          <w:rFonts w:ascii="Times New Roman" w:hAnsi="Times New Roman" w:cs="Times New Roman"/>
          <w:b/>
          <w:i/>
          <w:sz w:val="24"/>
          <w:szCs w:val="24"/>
        </w:rPr>
        <w:t>./202</w:t>
      </w:r>
      <w:r>
        <w:rPr>
          <w:rFonts w:ascii="Times New Roman" w:hAnsi="Times New Roman" w:cs="Times New Roman"/>
          <w:b/>
          <w:i/>
          <w:sz w:val="24"/>
          <w:szCs w:val="24"/>
        </w:rPr>
        <w:t>5. (X</w:t>
      </w:r>
      <w:r w:rsidRPr="00BF4073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F4073">
        <w:rPr>
          <w:rFonts w:ascii="Times New Roman" w:hAnsi="Times New Roman" w:cs="Times New Roman"/>
          <w:b/>
          <w:i/>
          <w:sz w:val="24"/>
          <w:szCs w:val="24"/>
        </w:rPr>
        <w:t>1</w:t>
      </w:r>
      <w:r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BF4073">
        <w:rPr>
          <w:rFonts w:ascii="Times New Roman" w:hAnsi="Times New Roman" w:cs="Times New Roman"/>
          <w:b/>
          <w:i/>
          <w:sz w:val="24"/>
          <w:szCs w:val="24"/>
        </w:rPr>
        <w:t>.) határozata</w:t>
      </w:r>
    </w:p>
    <w:p w:rsidR="00866683" w:rsidRPr="00BF4073" w:rsidRDefault="00866683" w:rsidP="0086668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B3A6C" w:rsidRDefault="00866683" w:rsidP="0086668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4073"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Önkormányzatának Képviselő-testülete úgy határoz,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hogy támogatja a </w:t>
      </w:r>
      <w:proofErr w:type="spellStart"/>
      <w:r w:rsidR="002815CF">
        <w:rPr>
          <w:rFonts w:ascii="Times New Roman" w:hAnsi="Times New Roman" w:cs="Times New Roman"/>
          <w:b/>
          <w:i/>
          <w:sz w:val="24"/>
          <w:szCs w:val="24"/>
        </w:rPr>
        <w:t>Next</w:t>
      </w:r>
      <w:proofErr w:type="spellEnd"/>
      <w:r w:rsidR="002815C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2815CF">
        <w:rPr>
          <w:rFonts w:ascii="Times New Roman" w:hAnsi="Times New Roman" w:cs="Times New Roman"/>
          <w:b/>
          <w:i/>
          <w:sz w:val="24"/>
          <w:szCs w:val="24"/>
        </w:rPr>
        <w:t>Level</w:t>
      </w:r>
      <w:proofErr w:type="spellEnd"/>
      <w:r w:rsidR="002815C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2815CF">
        <w:rPr>
          <w:rFonts w:ascii="Times New Roman" w:hAnsi="Times New Roman" w:cs="Times New Roman"/>
          <w:b/>
          <w:i/>
          <w:sz w:val="24"/>
          <w:szCs w:val="24"/>
        </w:rPr>
        <w:t>Production</w:t>
      </w:r>
      <w:proofErr w:type="spellEnd"/>
      <w:r w:rsidR="002815CF">
        <w:rPr>
          <w:rFonts w:ascii="Times New Roman" w:hAnsi="Times New Roman" w:cs="Times New Roman"/>
          <w:b/>
          <w:i/>
          <w:sz w:val="24"/>
          <w:szCs w:val="24"/>
        </w:rPr>
        <w:t xml:space="preserve"> Kft. kérelmét, és támogatását fejezi ki a társaság által jelen előterjesztés mellékletében</w:t>
      </w:r>
      <w:r w:rsidR="004A19BF">
        <w:rPr>
          <w:rFonts w:ascii="Times New Roman" w:hAnsi="Times New Roman" w:cs="Times New Roman"/>
          <w:b/>
          <w:i/>
          <w:sz w:val="24"/>
          <w:szCs w:val="24"/>
        </w:rPr>
        <w:t xml:space="preserve"> foglalt</w:t>
      </w:r>
      <w:r w:rsidR="003D72D9">
        <w:rPr>
          <w:rFonts w:ascii="Times New Roman" w:hAnsi="Times New Roman" w:cs="Times New Roman"/>
          <w:b/>
          <w:i/>
          <w:sz w:val="24"/>
          <w:szCs w:val="24"/>
        </w:rPr>
        <w:t xml:space="preserve"> prog</w:t>
      </w:r>
      <w:r w:rsidR="009B3A6C">
        <w:rPr>
          <w:rFonts w:ascii="Times New Roman" w:hAnsi="Times New Roman" w:cs="Times New Roman"/>
          <w:b/>
          <w:i/>
          <w:sz w:val="24"/>
          <w:szCs w:val="24"/>
        </w:rPr>
        <w:t xml:space="preserve">ramok megvalósítása iránt. </w:t>
      </w:r>
    </w:p>
    <w:p w:rsidR="00866683" w:rsidRDefault="009B3A6C" w:rsidP="0086668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F</w:t>
      </w:r>
      <w:r w:rsidR="002815CF">
        <w:rPr>
          <w:rFonts w:ascii="Times New Roman" w:hAnsi="Times New Roman" w:cs="Times New Roman"/>
          <w:b/>
          <w:i/>
          <w:sz w:val="24"/>
          <w:szCs w:val="24"/>
        </w:rPr>
        <w:t xml:space="preserve">elhatalmazza a Polgármestert az </w:t>
      </w:r>
      <w:proofErr w:type="spellStart"/>
      <w:r w:rsidR="002815CF">
        <w:rPr>
          <w:rFonts w:ascii="Times New Roman" w:hAnsi="Times New Roman" w:cs="Times New Roman"/>
          <w:b/>
          <w:i/>
          <w:sz w:val="24"/>
          <w:szCs w:val="24"/>
        </w:rPr>
        <w:t>Aeroclub</w:t>
      </w:r>
      <w:proofErr w:type="spellEnd"/>
      <w:r w:rsidR="002815CF">
        <w:rPr>
          <w:rFonts w:ascii="Times New Roman" w:hAnsi="Times New Roman" w:cs="Times New Roman"/>
          <w:b/>
          <w:i/>
          <w:sz w:val="24"/>
          <w:szCs w:val="24"/>
        </w:rPr>
        <w:t xml:space="preserve"> Hajdúszoboszlói Sportegyesülettel 2024. 10. 09. napján kötött bérlettel vegyes hasznosítási szerződés módosításának </w:t>
      </w:r>
      <w:r w:rsidR="003D72D9">
        <w:rPr>
          <w:rFonts w:ascii="Times New Roman" w:hAnsi="Times New Roman" w:cs="Times New Roman"/>
          <w:b/>
          <w:i/>
          <w:sz w:val="24"/>
          <w:szCs w:val="24"/>
        </w:rPr>
        <w:t xml:space="preserve">kezdeményezésére. </w:t>
      </w:r>
      <w:r w:rsidR="002815C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866683" w:rsidRDefault="00866683" w:rsidP="0086668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66683" w:rsidRPr="00BF4073" w:rsidRDefault="00866683" w:rsidP="0086668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4073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Jegyző</w:t>
      </w:r>
    </w:p>
    <w:p w:rsidR="00866683" w:rsidRPr="00BF4073" w:rsidRDefault="00866683" w:rsidP="0086668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4073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815CF">
        <w:rPr>
          <w:rFonts w:ascii="Times New Roman" w:hAnsi="Times New Roman" w:cs="Times New Roman"/>
          <w:b/>
          <w:i/>
          <w:sz w:val="24"/>
          <w:szCs w:val="24"/>
        </w:rPr>
        <w:t>azonnal”</w:t>
      </w:r>
    </w:p>
    <w:p w:rsidR="00D204A2" w:rsidRPr="00866683" w:rsidRDefault="00D204A2" w:rsidP="0086668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D204A2" w:rsidRPr="00866683" w:rsidSect="00DC37C5">
      <w:foot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4DBB" w:rsidRDefault="00C84DBB" w:rsidP="00DC37C5">
      <w:pPr>
        <w:spacing w:after="0" w:line="240" w:lineRule="auto"/>
      </w:pPr>
      <w:r>
        <w:separator/>
      </w:r>
    </w:p>
  </w:endnote>
  <w:endnote w:type="continuationSeparator" w:id="0">
    <w:p w:rsidR="00C84DBB" w:rsidRDefault="00C84DBB" w:rsidP="00DC3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725602"/>
      <w:docPartObj>
        <w:docPartGallery w:val="Page Numbers (Bottom of Page)"/>
        <w:docPartUnique/>
      </w:docPartObj>
    </w:sdtPr>
    <w:sdtEndPr/>
    <w:sdtContent>
      <w:p w:rsidR="00DC37C5" w:rsidRDefault="00DC37C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22F6">
          <w:rPr>
            <w:noProof/>
          </w:rPr>
          <w:t>2</w:t>
        </w:r>
        <w:r>
          <w:fldChar w:fldCharType="end"/>
        </w:r>
      </w:p>
    </w:sdtContent>
  </w:sdt>
  <w:p w:rsidR="00DC37C5" w:rsidRDefault="00DC37C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4DBB" w:rsidRDefault="00C84DBB" w:rsidP="00DC37C5">
      <w:pPr>
        <w:spacing w:after="0" w:line="240" w:lineRule="auto"/>
      </w:pPr>
      <w:r>
        <w:separator/>
      </w:r>
    </w:p>
  </w:footnote>
  <w:footnote w:type="continuationSeparator" w:id="0">
    <w:p w:rsidR="00C84DBB" w:rsidRDefault="00C84DBB" w:rsidP="00DC3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BF41BE8"/>
    <w:name w:val="WW8Num5"/>
    <w:lvl w:ilvl="0">
      <w:start w:val="2020"/>
      <w:numFmt w:val="bullet"/>
      <w:lvlText w:val="-"/>
      <w:lvlJc w:val="left"/>
      <w:pPr>
        <w:tabs>
          <w:tab w:val="num" w:pos="0"/>
        </w:tabs>
        <w:ind w:left="1065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singleLevel"/>
    <w:tmpl w:val="E3A4B662"/>
    <w:name w:val="WW8Num8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3" w15:restartNumberingAfterBreak="0">
    <w:nsid w:val="00000005"/>
    <w:multiLevelType w:val="singleLevel"/>
    <w:tmpl w:val="24789CEC"/>
    <w:name w:val="WW8Num1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color w:val="auto"/>
        <w:sz w:val="24"/>
        <w:szCs w:val="24"/>
      </w:rPr>
    </w:lvl>
  </w:abstractNum>
  <w:abstractNum w:abstractNumId="4" w15:restartNumberingAfterBreak="0">
    <w:nsid w:val="00000006"/>
    <w:multiLevelType w:val="singleLevel"/>
    <w:tmpl w:val="7226A1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trike w:val="0"/>
        <w:dstrike w:val="0"/>
        <w:color w:val="auto"/>
        <w:sz w:val="24"/>
        <w:szCs w:val="24"/>
      </w:rPr>
    </w:lvl>
  </w:abstractNum>
  <w:abstractNum w:abstractNumId="5" w15:restartNumberingAfterBreak="0">
    <w:nsid w:val="00000007"/>
    <w:multiLevelType w:val="singleLevel"/>
    <w:tmpl w:val="00000007"/>
    <w:name w:val="WW8Num13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color w:val="333333"/>
      </w:rPr>
    </w:lvl>
  </w:abstractNum>
  <w:abstractNum w:abstractNumId="6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4404150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D37749"/>
    <w:multiLevelType w:val="hybridMultilevel"/>
    <w:tmpl w:val="09926AFA"/>
    <w:lvl w:ilvl="0" w:tplc="996644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C847F7"/>
    <w:multiLevelType w:val="hybridMultilevel"/>
    <w:tmpl w:val="39F24E80"/>
    <w:lvl w:ilvl="0" w:tplc="1D5CABA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950018"/>
    <w:multiLevelType w:val="hybridMultilevel"/>
    <w:tmpl w:val="6B4A650E"/>
    <w:lvl w:ilvl="0" w:tplc="00000003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99406A"/>
    <w:multiLevelType w:val="hybridMultilevel"/>
    <w:tmpl w:val="9A88F8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B3F1A"/>
    <w:multiLevelType w:val="hybridMultilevel"/>
    <w:tmpl w:val="ADE4AF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8C7613"/>
    <w:multiLevelType w:val="hybridMultilevel"/>
    <w:tmpl w:val="C308AD30"/>
    <w:lvl w:ilvl="0" w:tplc="85C8B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B0EAB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AE7278"/>
    <w:multiLevelType w:val="hybridMultilevel"/>
    <w:tmpl w:val="D4FC7070"/>
    <w:lvl w:ilvl="0" w:tplc="CF64D2E2"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515A3762"/>
    <w:multiLevelType w:val="hybridMultilevel"/>
    <w:tmpl w:val="6D4A07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C2710A"/>
    <w:multiLevelType w:val="hybridMultilevel"/>
    <w:tmpl w:val="C276D716"/>
    <w:lvl w:ilvl="0" w:tplc="D1265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AE6580"/>
    <w:multiLevelType w:val="hybridMultilevel"/>
    <w:tmpl w:val="3BCEAC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014E10"/>
    <w:multiLevelType w:val="hybridMultilevel"/>
    <w:tmpl w:val="098A5A52"/>
    <w:lvl w:ilvl="0" w:tplc="90D26B9C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A06EB7"/>
    <w:multiLevelType w:val="hybridMultilevel"/>
    <w:tmpl w:val="3E1C06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20"/>
  </w:num>
  <w:num w:numId="4">
    <w:abstractNumId w:val="18"/>
  </w:num>
  <w:num w:numId="5">
    <w:abstractNumId w:val="12"/>
  </w:num>
  <w:num w:numId="6">
    <w:abstractNumId w:val="15"/>
  </w:num>
  <w:num w:numId="7">
    <w:abstractNumId w:val="8"/>
  </w:num>
  <w:num w:numId="8">
    <w:abstractNumId w:val="13"/>
  </w:num>
  <w:num w:numId="9">
    <w:abstractNumId w:val="19"/>
  </w:num>
  <w:num w:numId="10">
    <w:abstractNumId w:val="9"/>
  </w:num>
  <w:num w:numId="11">
    <w:abstractNumId w:val="14"/>
  </w:num>
  <w:num w:numId="12">
    <w:abstractNumId w:val="7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4"/>
  </w:num>
  <w:num w:numId="18">
    <w:abstractNumId w:val="5"/>
  </w:num>
  <w:num w:numId="19">
    <w:abstractNumId w:val="6"/>
  </w:num>
  <w:num w:numId="20">
    <w:abstractNumId w:val="10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BD"/>
    <w:rsid w:val="000553A2"/>
    <w:rsid w:val="000600C1"/>
    <w:rsid w:val="00062891"/>
    <w:rsid w:val="000E083F"/>
    <w:rsid w:val="000E6CBD"/>
    <w:rsid w:val="001140D6"/>
    <w:rsid w:val="00121CFF"/>
    <w:rsid w:val="00125EA1"/>
    <w:rsid w:val="00156ACE"/>
    <w:rsid w:val="001F20E3"/>
    <w:rsid w:val="00207708"/>
    <w:rsid w:val="002151DF"/>
    <w:rsid w:val="002200C0"/>
    <w:rsid w:val="0023302A"/>
    <w:rsid w:val="0026324A"/>
    <w:rsid w:val="0027193E"/>
    <w:rsid w:val="002815CF"/>
    <w:rsid w:val="00283691"/>
    <w:rsid w:val="00295393"/>
    <w:rsid w:val="002A3C0D"/>
    <w:rsid w:val="002A77D3"/>
    <w:rsid w:val="002E5650"/>
    <w:rsid w:val="00313C9B"/>
    <w:rsid w:val="00327327"/>
    <w:rsid w:val="0037204B"/>
    <w:rsid w:val="003732D6"/>
    <w:rsid w:val="0039623C"/>
    <w:rsid w:val="003B1723"/>
    <w:rsid w:val="003C08B7"/>
    <w:rsid w:val="003C3F75"/>
    <w:rsid w:val="003C5E08"/>
    <w:rsid w:val="003C6A12"/>
    <w:rsid w:val="003D72D9"/>
    <w:rsid w:val="00407276"/>
    <w:rsid w:val="004276FA"/>
    <w:rsid w:val="00435D8C"/>
    <w:rsid w:val="00465A4E"/>
    <w:rsid w:val="004A19BF"/>
    <w:rsid w:val="004E1E7E"/>
    <w:rsid w:val="00540EDF"/>
    <w:rsid w:val="005428E1"/>
    <w:rsid w:val="00555C2F"/>
    <w:rsid w:val="00556299"/>
    <w:rsid w:val="0056431A"/>
    <w:rsid w:val="00577AE6"/>
    <w:rsid w:val="005A4543"/>
    <w:rsid w:val="005C051E"/>
    <w:rsid w:val="005C2FA6"/>
    <w:rsid w:val="005C3AE8"/>
    <w:rsid w:val="00606982"/>
    <w:rsid w:val="006235BF"/>
    <w:rsid w:val="00623B71"/>
    <w:rsid w:val="00625930"/>
    <w:rsid w:val="00640983"/>
    <w:rsid w:val="00643747"/>
    <w:rsid w:val="0065193C"/>
    <w:rsid w:val="006D32FD"/>
    <w:rsid w:val="00702796"/>
    <w:rsid w:val="00717BFD"/>
    <w:rsid w:val="00721153"/>
    <w:rsid w:val="00734A83"/>
    <w:rsid w:val="00735A4F"/>
    <w:rsid w:val="00774B95"/>
    <w:rsid w:val="0078442E"/>
    <w:rsid w:val="007A79D9"/>
    <w:rsid w:val="007E0B2D"/>
    <w:rsid w:val="00866683"/>
    <w:rsid w:val="00881A61"/>
    <w:rsid w:val="008849A2"/>
    <w:rsid w:val="00897F00"/>
    <w:rsid w:val="008E71A8"/>
    <w:rsid w:val="009574FC"/>
    <w:rsid w:val="00982F1E"/>
    <w:rsid w:val="009A104A"/>
    <w:rsid w:val="009B3A6C"/>
    <w:rsid w:val="009B50E3"/>
    <w:rsid w:val="00A15599"/>
    <w:rsid w:val="00A15994"/>
    <w:rsid w:val="00A5290E"/>
    <w:rsid w:val="00AB1C0E"/>
    <w:rsid w:val="00AD39C4"/>
    <w:rsid w:val="00AE4417"/>
    <w:rsid w:val="00B05CBC"/>
    <w:rsid w:val="00B13339"/>
    <w:rsid w:val="00B227C2"/>
    <w:rsid w:val="00BD1918"/>
    <w:rsid w:val="00BD7F5D"/>
    <w:rsid w:val="00BF576F"/>
    <w:rsid w:val="00BF7263"/>
    <w:rsid w:val="00C84DBB"/>
    <w:rsid w:val="00CD1D3A"/>
    <w:rsid w:val="00CF5EE1"/>
    <w:rsid w:val="00D204A2"/>
    <w:rsid w:val="00D217C1"/>
    <w:rsid w:val="00D22BAA"/>
    <w:rsid w:val="00D35C4C"/>
    <w:rsid w:val="00D4346C"/>
    <w:rsid w:val="00D72A3B"/>
    <w:rsid w:val="00D75DFA"/>
    <w:rsid w:val="00D957FD"/>
    <w:rsid w:val="00DA107E"/>
    <w:rsid w:val="00DC2B42"/>
    <w:rsid w:val="00DC37C5"/>
    <w:rsid w:val="00DC6226"/>
    <w:rsid w:val="00DD2935"/>
    <w:rsid w:val="00DE65EB"/>
    <w:rsid w:val="00E100F3"/>
    <w:rsid w:val="00E3707C"/>
    <w:rsid w:val="00E4109C"/>
    <w:rsid w:val="00E6157F"/>
    <w:rsid w:val="00E873E4"/>
    <w:rsid w:val="00EA117D"/>
    <w:rsid w:val="00EB4C83"/>
    <w:rsid w:val="00ED3D33"/>
    <w:rsid w:val="00F522F6"/>
    <w:rsid w:val="00F618C7"/>
    <w:rsid w:val="00F62D0D"/>
    <w:rsid w:val="00F816A0"/>
    <w:rsid w:val="00FB2928"/>
    <w:rsid w:val="00FD1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F534A"/>
  <w15:chartTrackingRefBased/>
  <w15:docId w15:val="{1BE075A6-E0B4-4EBD-8E51-B484DFCA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6CBD"/>
    <w:pPr>
      <w:spacing w:line="254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99"/>
    <w:qFormat/>
    <w:rsid w:val="00BF576F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C37C5"/>
  </w:style>
  <w:style w:type="paragraph" w:styleId="llb">
    <w:name w:val="footer"/>
    <w:basedOn w:val="Norml"/>
    <w:link w:val="llb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C37C5"/>
  </w:style>
  <w:style w:type="character" w:styleId="Hiperhivatkozs">
    <w:name w:val="Hyperlink"/>
    <w:basedOn w:val="Bekezdsalapbettpusa"/>
    <w:uiPriority w:val="99"/>
    <w:unhideWhenUsed/>
    <w:rsid w:val="00881A61"/>
    <w:rPr>
      <w:color w:val="0563C1" w:themeColor="hyperlink"/>
      <w:u w:val="single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B05CBC"/>
    <w:pPr>
      <w:ind w:left="720"/>
      <w:contextualSpacing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2E5650"/>
  </w:style>
  <w:style w:type="paragraph" w:styleId="Szvegtrzs">
    <w:name w:val="Body Text"/>
    <w:basedOn w:val="Norml"/>
    <w:link w:val="SzvegtrzsChar"/>
    <w:rsid w:val="003C5E08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3C5E08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customStyle="1" w:styleId="Standard">
    <w:name w:val="Standard"/>
    <w:rsid w:val="002A77D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lWeb">
    <w:name w:val="Normal (Web)"/>
    <w:basedOn w:val="Norml"/>
    <w:unhideWhenUsed/>
    <w:rsid w:val="002A7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">
    <w:name w:val="highlight"/>
    <w:basedOn w:val="Bekezdsalapbettpusa"/>
    <w:rsid w:val="002A77D3"/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D204A2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D204A2"/>
  </w:style>
  <w:style w:type="character" w:styleId="Kiemels2">
    <w:name w:val="Strong"/>
    <w:qFormat/>
    <w:rsid w:val="00D204A2"/>
    <w:rPr>
      <w:b/>
      <w:bCs/>
    </w:rPr>
  </w:style>
  <w:style w:type="paragraph" w:customStyle="1" w:styleId="Szvegtrzsbehzssal21">
    <w:name w:val="Szövegtörzs behúzással 21"/>
    <w:basedOn w:val="Norml"/>
    <w:rsid w:val="00D204A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Default">
    <w:name w:val="Default"/>
    <w:rsid w:val="00A1599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1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0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4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44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9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5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628</Words>
  <Characters>4335</Characters>
  <Application>Microsoft Office Word</Application>
  <DocSecurity>0</DocSecurity>
  <Lines>36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Szilágyi Kata</cp:lastModifiedBy>
  <cp:revision>25</cp:revision>
  <dcterms:created xsi:type="dcterms:W3CDTF">2025-09-29T13:02:00Z</dcterms:created>
  <dcterms:modified xsi:type="dcterms:W3CDTF">2025-10-09T12:13:00Z</dcterms:modified>
</cp:coreProperties>
</file>