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69"/>
        <w:gridCol w:w="3260"/>
        <w:gridCol w:w="817"/>
        <w:gridCol w:w="2835"/>
      </w:tblGrid>
      <w:tr w:rsidR="000E6CBD" w:rsidRPr="00D204A2" w:rsidTr="00283FA7">
        <w:trPr>
          <w:trHeight w:val="851"/>
        </w:trPr>
        <w:tc>
          <w:tcPr>
            <w:tcW w:w="6946" w:type="dxa"/>
            <w:gridSpan w:val="3"/>
            <w:hideMark/>
          </w:tcPr>
          <w:p w:rsidR="000E6CBD" w:rsidRPr="00D204A2" w:rsidRDefault="000E6CBD" w:rsidP="00CD2F0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0E6CBD" w:rsidRPr="00D204A2" w:rsidRDefault="000E6CBD" w:rsidP="00CD2F0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0E6CBD" w:rsidRPr="00D204A2" w:rsidRDefault="000E6CBD" w:rsidP="00CD2F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D204A2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0E6CBD" w:rsidRPr="00D204A2" w:rsidRDefault="000E6CBD" w:rsidP="00CD2F0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0E6CBD" w:rsidRPr="00D204A2" w:rsidRDefault="00881A61" w:rsidP="00CD2F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881A61" w:rsidRPr="00D204A2" w:rsidRDefault="00881A61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626234" w:rsidRDefault="00B22B75" w:rsidP="009D2D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09.</w:t>
            </w:r>
          </w:p>
          <w:p w:rsidR="000E6CBD" w:rsidRPr="00D204A2" w:rsidRDefault="000E6CBD" w:rsidP="00CD2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</w:t>
            </w:r>
          </w:p>
          <w:p w:rsidR="000E6CBD" w:rsidRPr="00D204A2" w:rsidRDefault="000E6CBD" w:rsidP="00CD2F0E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0E6CBD" w:rsidRPr="00D204A2" w:rsidRDefault="000E6CBD" w:rsidP="00CD2F0E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6CBD" w:rsidRPr="00D204A2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220AF7" w:rsidRPr="00220AF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HSZ/32365/2025.</w:t>
            </w:r>
          </w:p>
          <w:p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2025. </w:t>
            </w:r>
            <w:r w:rsidR="006C291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december 1</w:t>
            </w:r>
            <w:r w:rsidR="00C0055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</w:t>
            </w:r>
            <w:r w:rsidR="006C291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2E5650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0E6CBD" w:rsidRPr="00D204A2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0E6CBD" w:rsidRPr="00D204A2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F1C" w:rsidRDefault="002A77D3" w:rsidP="00CD2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103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6CBD" w:rsidRPr="00D204A2" w:rsidRDefault="001039F1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Turisztikai és Nemzetközi Kapcsolatokért Felelős Bizottság;</w:t>
            </w:r>
            <w:r w:rsidR="002A77D3" w:rsidRPr="00D20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5E08" w:rsidRPr="00D204A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D6D7A">
              <w:rPr>
                <w:rFonts w:ascii="Times New Roman" w:hAnsi="Times New Roman" w:cs="Times New Roman"/>
                <w:sz w:val="24"/>
                <w:szCs w:val="24"/>
              </w:rPr>
              <w:t>énzügyi és Gazdasági Bizottság</w:t>
            </w:r>
          </w:p>
        </w:tc>
      </w:tr>
      <w:tr w:rsidR="000E6CBD" w:rsidRPr="00D204A2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0E6CBD" w:rsidRPr="00D204A2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C2E4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:rsidR="000E6CBD" w:rsidRPr="00D204A2" w:rsidRDefault="000E6CBD" w:rsidP="00CD2F0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C5E08" w:rsidRDefault="000E6CBD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:rsidR="006704BB" w:rsidRDefault="002B2B08" w:rsidP="009B1AA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Gasztro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>-tér pályázati eredményéről</w:t>
      </w: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1F1C" w:rsidRPr="002B4E76" w:rsidRDefault="00F51F1C" w:rsidP="004B6A4D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2B4E76">
        <w:rPr>
          <w:rFonts w:ascii="Times New Roman" w:hAnsi="Times New Roman"/>
          <w:b/>
          <w:sz w:val="24"/>
          <w:szCs w:val="24"/>
        </w:rPr>
        <w:t>Tisztelt Képviselő-testület!</w:t>
      </w:r>
    </w:p>
    <w:p w:rsidR="00F51F1C" w:rsidRPr="002B4E76" w:rsidRDefault="00F51F1C" w:rsidP="004B6A4D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2B4E76">
        <w:rPr>
          <w:rFonts w:ascii="Times New Roman" w:hAnsi="Times New Roman"/>
          <w:b/>
          <w:sz w:val="24"/>
          <w:szCs w:val="24"/>
        </w:rPr>
        <w:t>Tisztelt Bizottságok!</w:t>
      </w:r>
    </w:p>
    <w:p w:rsidR="00F51F1C" w:rsidRDefault="00F51F1C" w:rsidP="004B6A4D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B6A4D" w:rsidRDefault="004B6A4D" w:rsidP="004B6A4D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97C42">
        <w:rPr>
          <w:rFonts w:ascii="Times New Roman" w:hAnsi="Times New Roman"/>
          <w:sz w:val="24"/>
          <w:szCs w:val="24"/>
        </w:rPr>
        <w:t>Az Önkormányzat 2022. év végén tett közzé területhasználatra irányuló felhívást a Hajdúszoboszló, József Attila u. 2. szám alatt, a Szabadtéri Színpad közvetlen szomszédságában kialakított, cca. 800 m</w:t>
      </w:r>
      <w:r w:rsidRPr="00597C42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-es burkolt felületen, ú</w:t>
      </w:r>
      <w:r w:rsidRPr="00597C42">
        <w:rPr>
          <w:rFonts w:ascii="Times New Roman" w:hAnsi="Times New Roman"/>
          <w:sz w:val="24"/>
          <w:szCs w:val="24"/>
        </w:rPr>
        <w:t>n. „</w:t>
      </w:r>
      <w:proofErr w:type="spellStart"/>
      <w:r w:rsidRPr="00597C42">
        <w:rPr>
          <w:rFonts w:ascii="Times New Roman" w:hAnsi="Times New Roman"/>
          <w:sz w:val="24"/>
          <w:szCs w:val="24"/>
        </w:rPr>
        <w:t>Gasztro</w:t>
      </w:r>
      <w:proofErr w:type="spellEnd"/>
      <w:r w:rsidRPr="00597C42">
        <w:rPr>
          <w:rFonts w:ascii="Times New Roman" w:hAnsi="Times New Roman"/>
          <w:sz w:val="24"/>
          <w:szCs w:val="24"/>
        </w:rPr>
        <w:t xml:space="preserve"> tér” néven ismert területen szezonális és ideiglenes jelleggel vendéglátó, kereskedelmi és ezekhez szervesen kapcsolódó egyéb szolgáltatás végzésére. </w:t>
      </w:r>
    </w:p>
    <w:p w:rsidR="004B6A4D" w:rsidRDefault="004B6A4D" w:rsidP="004B6A4D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B6A4D" w:rsidRDefault="004B6A4D" w:rsidP="004B6A4D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97C42">
        <w:rPr>
          <w:rFonts w:ascii="Times New Roman" w:hAnsi="Times New Roman"/>
          <w:sz w:val="24"/>
          <w:szCs w:val="24"/>
        </w:rPr>
        <w:t>2022 decemberében, az első eredménytelen eljárást követően, második körben került kiírásra a „</w:t>
      </w:r>
      <w:proofErr w:type="spellStart"/>
      <w:r w:rsidRPr="00597C42">
        <w:rPr>
          <w:rFonts w:ascii="Times New Roman" w:hAnsi="Times New Roman"/>
          <w:sz w:val="24"/>
          <w:szCs w:val="24"/>
        </w:rPr>
        <w:t>Gasztro</w:t>
      </w:r>
      <w:proofErr w:type="spellEnd"/>
      <w:r w:rsidRPr="00597C42">
        <w:rPr>
          <w:rFonts w:ascii="Times New Roman" w:hAnsi="Times New Roman"/>
          <w:sz w:val="24"/>
          <w:szCs w:val="24"/>
        </w:rPr>
        <w:t xml:space="preserve"> tér” használatára vonatkozó pályázati felhívás. A testületi döntést [15/2023. (I. 26.)] követően a terület hasznosítására vonatkozó bérleti szerződés 2023. március 23-án került aláírásra, majd ezt követően április 4-én megtörtént a terület birtokbaadása is. A vállalkozó 2023. január 8-i ajánlatában vállalta a szabadtéri színpad melletti önkormányzati tulajdonú nyilvános </w:t>
      </w:r>
      <w:proofErr w:type="spellStart"/>
      <w:r w:rsidRPr="00597C42">
        <w:rPr>
          <w:rFonts w:ascii="Times New Roman" w:hAnsi="Times New Roman"/>
          <w:sz w:val="24"/>
          <w:szCs w:val="24"/>
        </w:rPr>
        <w:t>wc</w:t>
      </w:r>
      <w:proofErr w:type="spellEnd"/>
      <w:r w:rsidRPr="00597C42">
        <w:rPr>
          <w:rFonts w:ascii="Times New Roman" w:hAnsi="Times New Roman"/>
          <w:sz w:val="24"/>
          <w:szCs w:val="24"/>
        </w:rPr>
        <w:t xml:space="preserve"> üzemeltetését is.</w:t>
      </w:r>
      <w:r>
        <w:rPr>
          <w:rFonts w:ascii="Times New Roman" w:hAnsi="Times New Roman"/>
          <w:sz w:val="24"/>
          <w:szCs w:val="24"/>
        </w:rPr>
        <w:t xml:space="preserve"> A bérleti szerződés határozott időre, 2023. március 23. napjá</w:t>
      </w:r>
      <w:r w:rsidR="00307D12">
        <w:rPr>
          <w:rFonts w:ascii="Times New Roman" w:hAnsi="Times New Roman"/>
          <w:sz w:val="24"/>
          <w:szCs w:val="24"/>
        </w:rPr>
        <w:t xml:space="preserve">tól </w:t>
      </w:r>
      <w:r>
        <w:rPr>
          <w:rFonts w:ascii="Times New Roman" w:hAnsi="Times New Roman"/>
          <w:sz w:val="24"/>
          <w:szCs w:val="24"/>
        </w:rPr>
        <w:t xml:space="preserve">2027. szeptember 30. napjáig jött létre. </w:t>
      </w:r>
    </w:p>
    <w:p w:rsidR="00F72159" w:rsidRDefault="00F72159" w:rsidP="004B6A4D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B6A4D" w:rsidRDefault="004B6A4D" w:rsidP="004B6A4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A bérlő egyedi, a szerződés közös meg</w:t>
      </w:r>
      <w:r w:rsidR="00307D12">
        <w:rPr>
          <w:rFonts w:ascii="Times New Roman" w:hAnsi="Times New Roman"/>
          <w:sz w:val="24"/>
          <w:szCs w:val="24"/>
        </w:rPr>
        <w:t>egyezéssel történő megszüntetésére</w:t>
      </w:r>
      <w:r>
        <w:rPr>
          <w:rFonts w:ascii="Times New Roman" w:hAnsi="Times New Roman"/>
          <w:sz w:val="24"/>
          <w:szCs w:val="24"/>
        </w:rPr>
        <w:t xml:space="preserve"> irányuló kérelmét a Képviselő-testület idén júniusban tárgyalta, és </w:t>
      </w:r>
      <w:r w:rsidRPr="00597C42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229/2025. (VI. 12.) határozatában meghatározta a 2023. március 23. napján kelt bérleti szerződés közös megegyezéssel történő megszüntetésének feltételeit.</w:t>
      </w:r>
    </w:p>
    <w:p w:rsidR="004B6A4D" w:rsidRDefault="004B6A4D" w:rsidP="004B6A4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</w:pPr>
    </w:p>
    <w:p w:rsidR="004B6A4D" w:rsidRDefault="004B6A4D" w:rsidP="004B6A4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Ugyanezen h</w:t>
      </w:r>
      <w:r w:rsidRPr="000D2AB5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 xml:space="preserve">atározati javaslatában a Képviselő-testület döntött arról, hogy </w:t>
      </w:r>
      <w:r w:rsidRPr="000D2AB5">
        <w:rPr>
          <w:rFonts w:ascii="Times New Roman" w:hAnsi="Times New Roman" w:cs="Times New Roman"/>
          <w:sz w:val="24"/>
          <w:szCs w:val="24"/>
        </w:rPr>
        <w:t xml:space="preserve">a Hivatal gondoskodjon </w:t>
      </w:r>
      <w:r w:rsidRPr="005D53B0">
        <w:rPr>
          <w:rFonts w:ascii="Times New Roman" w:hAnsi="Times New Roman" w:cs="Times New Roman"/>
          <w:sz w:val="24"/>
          <w:szCs w:val="24"/>
        </w:rPr>
        <w:t>új pályázati kiírás megjelentetéséről legkésőbb 2025. október 31. napjáig</w:t>
      </w:r>
      <w:r w:rsidR="00F51F1C">
        <w:rPr>
          <w:rFonts w:ascii="Times New Roman" w:hAnsi="Times New Roman" w:cs="Times New Roman"/>
          <w:sz w:val="24"/>
          <w:szCs w:val="24"/>
        </w:rPr>
        <w:t>.</w:t>
      </w:r>
      <w:r w:rsidRPr="005D53B0">
        <w:rPr>
          <w:rFonts w:ascii="Times New Roman" w:hAnsi="Times New Roman" w:cs="Times New Roman"/>
          <w:sz w:val="24"/>
          <w:szCs w:val="24"/>
        </w:rPr>
        <w:t xml:space="preserve"> </w:t>
      </w:r>
      <w:r w:rsidR="00F51F1C">
        <w:rPr>
          <w:rFonts w:ascii="Times New Roman" w:hAnsi="Times New Roman" w:cs="Times New Roman"/>
          <w:sz w:val="24"/>
          <w:szCs w:val="24"/>
        </w:rPr>
        <w:t>J</w:t>
      </w:r>
      <w:r w:rsidRPr="005D53B0">
        <w:rPr>
          <w:rFonts w:ascii="Times New Roman" w:hAnsi="Times New Roman" w:cs="Times New Roman"/>
          <w:sz w:val="24"/>
          <w:szCs w:val="24"/>
        </w:rPr>
        <w:t>elen előterjesztés az</w:t>
      </w:r>
      <w:r>
        <w:rPr>
          <w:rFonts w:ascii="Times New Roman" w:hAnsi="Times New Roman" w:cs="Times New Roman"/>
          <w:sz w:val="24"/>
          <w:szCs w:val="24"/>
        </w:rPr>
        <w:t xml:space="preserve"> elfogadott határozat végrehajtása okán</w:t>
      </w:r>
      <w:r w:rsidR="005D53B0">
        <w:rPr>
          <w:rFonts w:ascii="Times New Roman" w:hAnsi="Times New Roman" w:cs="Times New Roman"/>
          <w:sz w:val="24"/>
          <w:szCs w:val="24"/>
        </w:rPr>
        <w:t xml:space="preserve">, a </w:t>
      </w:r>
      <w:r w:rsidR="005D53B0" w:rsidRPr="005D53B0">
        <w:rPr>
          <w:rFonts w:ascii="Times New Roman" w:hAnsi="Times New Roman" w:cs="Times New Roman"/>
          <w:b/>
          <w:sz w:val="24"/>
          <w:szCs w:val="24"/>
        </w:rPr>
        <w:t>pályázatot lezáró döntéshozatal</w:t>
      </w:r>
      <w:r w:rsidR="005D53B0">
        <w:rPr>
          <w:rFonts w:ascii="Times New Roman" w:hAnsi="Times New Roman" w:cs="Times New Roman"/>
          <w:sz w:val="24"/>
          <w:szCs w:val="24"/>
        </w:rPr>
        <w:t xml:space="preserve"> céljából</w:t>
      </w:r>
      <w:r>
        <w:rPr>
          <w:rFonts w:ascii="Times New Roman" w:hAnsi="Times New Roman" w:cs="Times New Roman"/>
          <w:sz w:val="24"/>
          <w:szCs w:val="24"/>
        </w:rPr>
        <w:t xml:space="preserve"> került a Tisztelt Kép</w:t>
      </w:r>
      <w:r w:rsidR="005D53B0">
        <w:rPr>
          <w:rFonts w:ascii="Times New Roman" w:hAnsi="Times New Roman" w:cs="Times New Roman"/>
          <w:sz w:val="24"/>
          <w:szCs w:val="24"/>
        </w:rPr>
        <w:t>viselő-testület elé.</w:t>
      </w:r>
    </w:p>
    <w:p w:rsidR="005D53B0" w:rsidRDefault="005D53B0" w:rsidP="004B6A4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B6A4D" w:rsidRPr="00D204A2" w:rsidRDefault="004B6A4D" w:rsidP="004B6A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Hajdúszoboszló Város </w:t>
      </w:r>
      <w:r>
        <w:rPr>
          <w:rFonts w:ascii="Times New Roman" w:hAnsi="Times New Roman" w:cs="Times New Roman"/>
          <w:sz w:val="24"/>
          <w:szCs w:val="24"/>
        </w:rPr>
        <w:t>Önkormányzata az ún. „</w:t>
      </w:r>
      <w:proofErr w:type="spellStart"/>
      <w:r>
        <w:rPr>
          <w:rFonts w:ascii="Times New Roman" w:hAnsi="Times New Roman" w:cs="Times New Roman"/>
          <w:sz w:val="24"/>
          <w:szCs w:val="24"/>
        </w:rPr>
        <w:t>G</w:t>
      </w:r>
      <w:r w:rsidRPr="00D204A2">
        <w:rPr>
          <w:rFonts w:ascii="Times New Roman" w:hAnsi="Times New Roman" w:cs="Times New Roman"/>
          <w:sz w:val="24"/>
          <w:szCs w:val="24"/>
        </w:rPr>
        <w:t>asztro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 xml:space="preserve"> tér” néven ismert területen szezonális és ideiglenes jelleggel vendéglátó, kereskedelmi és ezekhez szervesen kapcsolódó egyéb szolgáltatás </w:t>
      </w:r>
      <w:r w:rsidR="00E40DAD">
        <w:rPr>
          <w:rFonts w:ascii="Times New Roman" w:hAnsi="Times New Roman" w:cs="Times New Roman"/>
          <w:sz w:val="24"/>
          <w:szCs w:val="24"/>
        </w:rPr>
        <w:lastRenderedPageBreak/>
        <w:t xml:space="preserve">végzésére tett közzé felhívást a Képviselő-testületi döntés felhatalmazása alapján. </w:t>
      </w:r>
      <w:r w:rsidR="00307D12">
        <w:rPr>
          <w:rFonts w:ascii="Times New Roman" w:hAnsi="Times New Roman" w:cs="Times New Roman"/>
          <w:sz w:val="24"/>
          <w:szCs w:val="24"/>
        </w:rPr>
        <w:t>A</w:t>
      </w:r>
      <w:r w:rsidR="00E40DAD">
        <w:rPr>
          <w:rFonts w:ascii="Times New Roman" w:hAnsi="Times New Roman" w:cs="Times New Roman"/>
          <w:sz w:val="24"/>
          <w:szCs w:val="24"/>
        </w:rPr>
        <w:t xml:space="preserve"> felhívás tartalmazza, hogy a </w:t>
      </w:r>
      <w:r w:rsidRPr="00D204A2">
        <w:rPr>
          <w:rFonts w:ascii="Times New Roman" w:hAnsi="Times New Roman" w:cs="Times New Roman"/>
          <w:sz w:val="24"/>
          <w:szCs w:val="24"/>
        </w:rPr>
        <w:t>területen a korábbi bérlő által készített filagória, bárpult és pavilonok találhatók, melyek használatát a pályázat</w:t>
      </w:r>
      <w:r w:rsidR="005C675A">
        <w:rPr>
          <w:rFonts w:ascii="Times New Roman" w:hAnsi="Times New Roman" w:cs="Times New Roman"/>
          <w:sz w:val="24"/>
          <w:szCs w:val="24"/>
        </w:rPr>
        <w:t>i</w:t>
      </w:r>
      <w:r w:rsidRPr="00D204A2">
        <w:rPr>
          <w:rFonts w:ascii="Times New Roman" w:hAnsi="Times New Roman" w:cs="Times New Roman"/>
          <w:sz w:val="24"/>
          <w:szCs w:val="24"/>
        </w:rPr>
        <w:t xml:space="preserve"> időszak alatt az Önkormányzat biztosítja. </w:t>
      </w:r>
    </w:p>
    <w:p w:rsidR="004B6A4D" w:rsidRDefault="004B6A4D" w:rsidP="004B6A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6A4D" w:rsidRPr="00D204A2" w:rsidRDefault="004B6A4D" w:rsidP="004B6A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Az Önkormányzat a területen vendéglátó, kereskedelmi és ezekhez szervesen kapcsolódó egyéb szolgáltatás létesítését engedélyezi határozott időtartamra. </w:t>
      </w:r>
      <w:r w:rsidRPr="00462682">
        <w:rPr>
          <w:rFonts w:ascii="Times New Roman" w:hAnsi="Times New Roman" w:cs="Times New Roman"/>
          <w:sz w:val="24"/>
          <w:szCs w:val="24"/>
        </w:rPr>
        <w:t>A hasznosítás időtartamára a Pályázótól vár javaslatot az Önkormányzat azzal a feltétellel, hogy a szolgáltatást legkésőbb 2026. június 1. napján meg kell kezdenie.</w:t>
      </w:r>
    </w:p>
    <w:p w:rsidR="005D53B0" w:rsidRPr="004E596B" w:rsidRDefault="005D53B0" w:rsidP="004B6A4D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5D53B0" w:rsidRDefault="005D53B0" w:rsidP="005D53B0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kiírt beérkezési </w:t>
      </w:r>
      <w:r w:rsidRPr="00E40DAD">
        <w:rPr>
          <w:rFonts w:ascii="Times New Roman" w:hAnsi="Times New Roman" w:cs="Times New Roman"/>
          <w:b/>
          <w:sz w:val="24"/>
          <w:szCs w:val="24"/>
        </w:rPr>
        <w:t>határidőig 1 db pályázat érkezett a Polgármesteri Hivatal Vagyongazdálkodási Osztályához</w:t>
      </w:r>
      <w:r w:rsidR="00E40DA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40DAD" w:rsidRPr="00E40DAD">
        <w:rPr>
          <w:rFonts w:ascii="Times New Roman" w:hAnsi="Times New Roman" w:cs="Times New Roman"/>
          <w:b/>
          <w:sz w:val="24"/>
          <w:szCs w:val="24"/>
        </w:rPr>
        <w:t>a TBK Magyarország Kft-</w:t>
      </w:r>
      <w:proofErr w:type="spellStart"/>
      <w:r w:rsidR="00E40DAD" w:rsidRPr="00E40DAD">
        <w:rPr>
          <w:rFonts w:ascii="Times New Roman" w:hAnsi="Times New Roman" w:cs="Times New Roman"/>
          <w:b/>
          <w:sz w:val="24"/>
          <w:szCs w:val="24"/>
        </w:rPr>
        <w:t>től</w:t>
      </w:r>
      <w:proofErr w:type="spellEnd"/>
      <w:r w:rsidRPr="00E40DA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D53B0">
        <w:rPr>
          <w:rFonts w:ascii="Times New Roman" w:hAnsi="Times New Roman" w:cs="Times New Roman"/>
          <w:i/>
          <w:sz w:val="24"/>
          <w:szCs w:val="24"/>
        </w:rPr>
        <w:t>(a beérkezett pályázat jelen előterjesztés 1. sz. mellékletét képezi).</w:t>
      </w:r>
    </w:p>
    <w:p w:rsidR="00E40DAD" w:rsidRDefault="00E40DAD" w:rsidP="005D53B0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40DAD" w:rsidRDefault="00517915" w:rsidP="00E40D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Beérkezett pályázat</w:t>
      </w:r>
      <w:r w:rsidR="00E40DAD">
        <w:rPr>
          <w:rFonts w:ascii="Times New Roman" w:hAnsi="Times New Roman" w:cs="Times New Roman"/>
          <w:sz w:val="24"/>
          <w:szCs w:val="24"/>
        </w:rPr>
        <w:t xml:space="preserve"> alapján a </w:t>
      </w:r>
      <w:r w:rsidR="00E40DAD" w:rsidRPr="00C22E6E">
        <w:rPr>
          <w:rFonts w:ascii="Times New Roman" w:hAnsi="Times New Roman" w:cs="Times New Roman"/>
          <w:sz w:val="24"/>
          <w:szCs w:val="24"/>
        </w:rPr>
        <w:t xml:space="preserve">TBK Magyarország Kft. egy </w:t>
      </w:r>
      <w:r w:rsidR="00F51F1C" w:rsidRPr="002B4E76">
        <w:rPr>
          <w:rFonts w:ascii="Times New Roman" w:hAnsi="Times New Roman" w:cs="Times New Roman"/>
          <w:i/>
          <w:sz w:val="24"/>
          <w:szCs w:val="24"/>
        </w:rPr>
        <w:t>„</w:t>
      </w:r>
      <w:r w:rsidR="00E40DAD" w:rsidRPr="002B4E76">
        <w:rPr>
          <w:rFonts w:ascii="Times New Roman" w:hAnsi="Times New Roman" w:cs="Times New Roman"/>
          <w:i/>
          <w:sz w:val="24"/>
          <w:szCs w:val="24"/>
        </w:rPr>
        <w:t>új, izgalmas és prémium gasztronómiai élményközpontot</w:t>
      </w:r>
      <w:r w:rsidR="00F51F1C" w:rsidRPr="002B4E76">
        <w:rPr>
          <w:rFonts w:ascii="Times New Roman" w:hAnsi="Times New Roman" w:cs="Times New Roman"/>
          <w:i/>
          <w:sz w:val="24"/>
          <w:szCs w:val="24"/>
        </w:rPr>
        <w:t>”</w:t>
      </w:r>
      <w:r w:rsidR="00E40DAD" w:rsidRPr="002B4E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40DAD">
        <w:rPr>
          <w:rFonts w:ascii="Times New Roman" w:hAnsi="Times New Roman" w:cs="Times New Roman"/>
          <w:sz w:val="24"/>
          <w:szCs w:val="24"/>
        </w:rPr>
        <w:t>szeretne létrehozni</w:t>
      </w:r>
      <w:r w:rsidR="00E40DAD" w:rsidRPr="00C22E6E">
        <w:rPr>
          <w:rFonts w:ascii="Times New Roman" w:hAnsi="Times New Roman" w:cs="Times New Roman"/>
          <w:sz w:val="24"/>
          <w:szCs w:val="24"/>
        </w:rPr>
        <w:t xml:space="preserve"> Hajdúszoboszló legdinamikusabban fejlődő területén, a „</w:t>
      </w:r>
      <w:proofErr w:type="spellStart"/>
      <w:r w:rsidR="00E40DAD" w:rsidRPr="00C22E6E">
        <w:rPr>
          <w:rFonts w:ascii="Times New Roman" w:hAnsi="Times New Roman" w:cs="Times New Roman"/>
          <w:sz w:val="24"/>
          <w:szCs w:val="24"/>
        </w:rPr>
        <w:t>Gasztro</w:t>
      </w:r>
      <w:proofErr w:type="spellEnd"/>
      <w:r w:rsidR="00E40DAD">
        <w:rPr>
          <w:rFonts w:ascii="Times New Roman" w:hAnsi="Times New Roman" w:cs="Times New Roman"/>
          <w:sz w:val="24"/>
          <w:szCs w:val="24"/>
        </w:rPr>
        <w:t>-téren”. Céljuk</w:t>
      </w:r>
      <w:r w:rsidR="00E40DAD" w:rsidRPr="00C22E6E">
        <w:rPr>
          <w:rFonts w:ascii="Times New Roman" w:hAnsi="Times New Roman" w:cs="Times New Roman"/>
          <w:sz w:val="24"/>
          <w:szCs w:val="24"/>
        </w:rPr>
        <w:t>, hogy a városba érkező vendégek és a helyiek számára egy modern, egész szezonban működő, látványos és magas színvona</w:t>
      </w:r>
      <w:r w:rsidR="00E40DAD">
        <w:rPr>
          <w:rFonts w:ascii="Times New Roman" w:hAnsi="Times New Roman" w:cs="Times New Roman"/>
          <w:sz w:val="24"/>
          <w:szCs w:val="24"/>
        </w:rPr>
        <w:t xml:space="preserve">lú </w:t>
      </w:r>
      <w:proofErr w:type="spellStart"/>
      <w:r w:rsidR="00E40DAD">
        <w:rPr>
          <w:rFonts w:ascii="Times New Roman" w:hAnsi="Times New Roman" w:cs="Times New Roman"/>
          <w:sz w:val="24"/>
          <w:szCs w:val="24"/>
        </w:rPr>
        <w:t>street</w:t>
      </w:r>
      <w:proofErr w:type="spellEnd"/>
      <w:r w:rsidR="00E40D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0DAD">
        <w:rPr>
          <w:rFonts w:ascii="Times New Roman" w:hAnsi="Times New Roman" w:cs="Times New Roman"/>
          <w:sz w:val="24"/>
          <w:szCs w:val="24"/>
        </w:rPr>
        <w:t>food</w:t>
      </w:r>
      <w:proofErr w:type="spellEnd"/>
      <w:r w:rsidR="00E40DAD">
        <w:rPr>
          <w:rFonts w:ascii="Times New Roman" w:hAnsi="Times New Roman" w:cs="Times New Roman"/>
          <w:sz w:val="24"/>
          <w:szCs w:val="24"/>
        </w:rPr>
        <w:t xml:space="preserve"> élményt nyújtsanak.</w:t>
      </w:r>
      <w:r w:rsidR="00E40DAD" w:rsidRPr="00C22E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0DAD" w:rsidRDefault="00E40DAD" w:rsidP="00E40D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7915" w:rsidRDefault="00E40DAD" w:rsidP="00E40D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Kínálatu</w:t>
      </w:r>
      <w:r w:rsidRPr="00C22E6E">
        <w:rPr>
          <w:rFonts w:ascii="Times New Roman" w:hAnsi="Times New Roman" w:cs="Times New Roman"/>
          <w:sz w:val="24"/>
          <w:szCs w:val="24"/>
        </w:rPr>
        <w:t xml:space="preserve">k a legnépszerűbb magyar és nemzetközi </w:t>
      </w:r>
      <w:proofErr w:type="spellStart"/>
      <w:r w:rsidRPr="00C22E6E">
        <w:rPr>
          <w:rFonts w:ascii="Times New Roman" w:hAnsi="Times New Roman" w:cs="Times New Roman"/>
          <w:sz w:val="24"/>
          <w:szCs w:val="24"/>
        </w:rPr>
        <w:t>street</w:t>
      </w:r>
      <w:proofErr w:type="spellEnd"/>
      <w:r w:rsidRPr="00C22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E6E">
        <w:rPr>
          <w:rFonts w:ascii="Times New Roman" w:hAnsi="Times New Roman" w:cs="Times New Roman"/>
          <w:sz w:val="24"/>
          <w:szCs w:val="24"/>
        </w:rPr>
        <w:t>food</w:t>
      </w:r>
      <w:proofErr w:type="spellEnd"/>
      <w:r w:rsidRPr="00C22E6E">
        <w:rPr>
          <w:rFonts w:ascii="Times New Roman" w:hAnsi="Times New Roman" w:cs="Times New Roman"/>
          <w:sz w:val="24"/>
          <w:szCs w:val="24"/>
        </w:rPr>
        <w:t xml:space="preserve"> fogásokra épül: BBQ és grillételek, friss, látványkonyhán készülő pizza, és széles italválaszték, amelyben kiemelt helyet kap a térség egyik legkülönlegesebb attrakciója, a </w:t>
      </w:r>
      <w:r w:rsidRPr="00E40DAD">
        <w:rPr>
          <w:rFonts w:ascii="Times New Roman" w:hAnsi="Times New Roman" w:cs="Times New Roman"/>
          <w:bCs/>
          <w:sz w:val="24"/>
          <w:szCs w:val="24"/>
        </w:rPr>
        <w:t>prémium tanksör</w:t>
      </w:r>
      <w:r w:rsidRPr="00E40DAD">
        <w:rPr>
          <w:rFonts w:ascii="Times New Roman" w:hAnsi="Times New Roman" w:cs="Times New Roman"/>
          <w:sz w:val="24"/>
          <w:szCs w:val="24"/>
        </w:rPr>
        <w:t>.</w:t>
      </w:r>
    </w:p>
    <w:p w:rsidR="00E40DAD" w:rsidRPr="00C22E6E" w:rsidRDefault="00E40DAD" w:rsidP="00E40DA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40DAD" w:rsidRDefault="00E40DAD" w:rsidP="00E40D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E6E">
        <w:rPr>
          <w:rFonts w:ascii="Times New Roman" w:hAnsi="Times New Roman" w:cs="Times New Roman"/>
          <w:sz w:val="24"/>
          <w:szCs w:val="24"/>
        </w:rPr>
        <w:t>A szolgáltatás 2026. június 1-jével indul, a szezonban pedig mind</w:t>
      </w:r>
      <w:r w:rsidR="004B1244">
        <w:rPr>
          <w:rFonts w:ascii="Times New Roman" w:hAnsi="Times New Roman" w:cs="Times New Roman"/>
          <w:sz w:val="24"/>
          <w:szCs w:val="24"/>
        </w:rPr>
        <w:t>ennap reggeltől késő estig várjá</w:t>
      </w:r>
      <w:r w:rsidRPr="00C22E6E">
        <w:rPr>
          <w:rFonts w:ascii="Times New Roman" w:hAnsi="Times New Roman" w:cs="Times New Roman"/>
          <w:sz w:val="24"/>
          <w:szCs w:val="24"/>
        </w:rPr>
        <w:t xml:space="preserve">k a vendégeket. A hosszú </w:t>
      </w:r>
      <w:proofErr w:type="spellStart"/>
      <w:r w:rsidRPr="00C22E6E">
        <w:rPr>
          <w:rFonts w:ascii="Times New Roman" w:hAnsi="Times New Roman" w:cs="Times New Roman"/>
          <w:sz w:val="24"/>
          <w:szCs w:val="24"/>
        </w:rPr>
        <w:t>nyitvatartásnak</w:t>
      </w:r>
      <w:proofErr w:type="spellEnd"/>
      <w:r w:rsidRPr="00C22E6E">
        <w:rPr>
          <w:rFonts w:ascii="Times New Roman" w:hAnsi="Times New Roman" w:cs="Times New Roman"/>
          <w:sz w:val="24"/>
          <w:szCs w:val="24"/>
        </w:rPr>
        <w:t xml:space="preserve"> köszönhetően a fürdőváros teljes vendégforgalmát képesek </w:t>
      </w:r>
      <w:r w:rsidR="004B1244">
        <w:rPr>
          <w:rFonts w:ascii="Times New Roman" w:hAnsi="Times New Roman" w:cs="Times New Roman"/>
          <w:sz w:val="24"/>
          <w:szCs w:val="24"/>
        </w:rPr>
        <w:t>lesznek</w:t>
      </w:r>
      <w:r w:rsidRPr="00C22E6E">
        <w:rPr>
          <w:rFonts w:ascii="Times New Roman" w:hAnsi="Times New Roman" w:cs="Times New Roman"/>
          <w:sz w:val="24"/>
          <w:szCs w:val="24"/>
        </w:rPr>
        <w:t xml:space="preserve"> kiszolgálni a nap minden időszakában. A tisztaságot, a hulladékkezelést és a rend- és vagyonvédelmet saját költség</w:t>
      </w:r>
      <w:r>
        <w:rPr>
          <w:rFonts w:ascii="Times New Roman" w:hAnsi="Times New Roman" w:cs="Times New Roman"/>
          <w:sz w:val="24"/>
          <w:szCs w:val="24"/>
        </w:rPr>
        <w:t>en, magas színvonalon biztosítjá</w:t>
      </w:r>
      <w:r w:rsidRPr="00C22E6E">
        <w:rPr>
          <w:rFonts w:ascii="Times New Roman" w:hAnsi="Times New Roman" w:cs="Times New Roman"/>
          <w:sz w:val="24"/>
          <w:szCs w:val="24"/>
        </w:rPr>
        <w:t>k.</w:t>
      </w:r>
      <w:r w:rsidR="00F72159">
        <w:rPr>
          <w:rFonts w:ascii="Times New Roman" w:hAnsi="Times New Roman" w:cs="Times New Roman"/>
          <w:sz w:val="24"/>
          <w:szCs w:val="24"/>
        </w:rPr>
        <w:t xml:space="preserve"> </w:t>
      </w:r>
      <w:r w:rsidRPr="00C22E6E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pályázatból kiderül, hogy</w:t>
      </w:r>
      <w:r w:rsidRPr="00C22E6E">
        <w:rPr>
          <w:rFonts w:ascii="Times New Roman" w:hAnsi="Times New Roman" w:cs="Times New Roman"/>
          <w:sz w:val="24"/>
          <w:szCs w:val="24"/>
        </w:rPr>
        <w:t xml:space="preserve"> a Demján Sándor Tőkeprogram keretében 200 m</w:t>
      </w:r>
      <w:r>
        <w:rPr>
          <w:rFonts w:ascii="Times New Roman" w:hAnsi="Times New Roman" w:cs="Times New Roman"/>
          <w:sz w:val="24"/>
          <w:szCs w:val="24"/>
        </w:rPr>
        <w:t>illió forint támogatást nyert a cég</w:t>
      </w:r>
      <w:r w:rsidRPr="00C22E6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72159" w:rsidRPr="00C22E6E" w:rsidRDefault="00F72159" w:rsidP="00E40D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0DAD" w:rsidRPr="00450C96" w:rsidRDefault="00E40DAD" w:rsidP="00E40DA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69A7">
        <w:rPr>
          <w:rFonts w:ascii="Times New Roman" w:hAnsi="Times New Roman" w:cs="Times New Roman"/>
          <w:b/>
          <w:bCs/>
          <w:sz w:val="24"/>
          <w:szCs w:val="24"/>
        </w:rPr>
        <w:t>A megajánlott éves bérleti díj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összege</w:t>
      </w:r>
      <w:r w:rsidRPr="003369A7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369A7">
        <w:rPr>
          <w:rFonts w:ascii="Times New Roman" w:hAnsi="Times New Roman" w:cs="Times New Roman"/>
          <w:b/>
          <w:bCs/>
          <w:sz w:val="24"/>
          <w:szCs w:val="24"/>
        </w:rPr>
        <w:t>8 000</w:t>
      </w:r>
      <w:r w:rsidR="00F72159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3369A7">
        <w:rPr>
          <w:rFonts w:ascii="Times New Roman" w:hAnsi="Times New Roman" w:cs="Times New Roman"/>
          <w:b/>
          <w:bCs/>
          <w:sz w:val="24"/>
          <w:szCs w:val="24"/>
        </w:rPr>
        <w:t>000</w:t>
      </w:r>
      <w:r w:rsidR="00F72159">
        <w:rPr>
          <w:rFonts w:ascii="Times New Roman" w:hAnsi="Times New Roman" w:cs="Times New Roman"/>
          <w:b/>
          <w:bCs/>
          <w:sz w:val="24"/>
          <w:szCs w:val="24"/>
        </w:rPr>
        <w:t>,-</w:t>
      </w:r>
      <w:r w:rsidRPr="003369A7">
        <w:rPr>
          <w:rFonts w:ascii="Times New Roman" w:hAnsi="Times New Roman" w:cs="Times New Roman"/>
          <w:b/>
          <w:bCs/>
          <w:sz w:val="24"/>
          <w:szCs w:val="24"/>
        </w:rPr>
        <w:t xml:space="preserve"> Ft / év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0C96">
        <w:rPr>
          <w:rFonts w:ascii="Times New Roman" w:hAnsi="Times New Roman" w:cs="Times New Roman"/>
          <w:bCs/>
          <w:sz w:val="24"/>
          <w:szCs w:val="24"/>
        </w:rPr>
        <w:t>(korábban a 2025. évre 6,5 millió, 2026. évre 7 millió Ft összegre kötött az érintett ingatlanra bérleti szerződést az Önkormányzat, mely bérleti szerződés közös megegyezéssel megszűnt)</w:t>
      </w:r>
      <w:r w:rsidR="00450C96">
        <w:rPr>
          <w:rFonts w:ascii="Times New Roman" w:hAnsi="Times New Roman" w:cs="Times New Roman"/>
          <w:bCs/>
          <w:sz w:val="24"/>
          <w:szCs w:val="24"/>
        </w:rPr>
        <w:t>.</w:t>
      </w:r>
    </w:p>
    <w:p w:rsidR="004B6A4D" w:rsidRDefault="004B6A4D" w:rsidP="004B6A4D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4B6A4D" w:rsidRDefault="004B6A4D" w:rsidP="004B6A4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40F7">
        <w:rPr>
          <w:rFonts w:ascii="Times New Roman" w:hAnsi="Times New Roman" w:cs="Times New Roman"/>
          <w:b/>
          <w:sz w:val="24"/>
          <w:szCs w:val="24"/>
        </w:rPr>
        <w:t>Kérjük a Tisztelt Képviselő-testületet és Bizottságokat, hogy előterjesztésünket megtárgyalni, határozatukat meghozni szíveskedjenek!</w:t>
      </w:r>
    </w:p>
    <w:p w:rsidR="004B6A4D" w:rsidRPr="00AF40F7" w:rsidRDefault="004B6A4D" w:rsidP="004B6A4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</w:pPr>
    </w:p>
    <w:p w:rsidR="004B6A4D" w:rsidRDefault="004B6A4D" w:rsidP="004B6A4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4B6A4D" w:rsidRDefault="004B6A4D" w:rsidP="004B6A4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B6A4D" w:rsidRPr="00AF40F7" w:rsidRDefault="004B6A4D" w:rsidP="004B6A4D">
      <w:pPr>
        <w:pStyle w:val="Listaszerbekezds"/>
        <w:ind w:lef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F40F7">
        <w:rPr>
          <w:rFonts w:ascii="Times New Roman" w:hAnsi="Times New Roman" w:cs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AF40F7">
        <w:rPr>
          <w:rFonts w:ascii="Times New Roman" w:hAnsi="Times New Roman" w:cs="Times New Roman"/>
          <w:b/>
          <w:i/>
          <w:sz w:val="24"/>
          <w:szCs w:val="24"/>
        </w:rPr>
        <w:t>Képviselő-testületének …</w:t>
      </w:r>
      <w:proofErr w:type="gramEnd"/>
      <w:r w:rsidRPr="00AF40F7">
        <w:rPr>
          <w:rFonts w:ascii="Times New Roman" w:hAnsi="Times New Roman" w:cs="Times New Roman"/>
          <w:b/>
          <w:i/>
          <w:sz w:val="24"/>
          <w:szCs w:val="24"/>
        </w:rPr>
        <w:t>/2025. (X</w:t>
      </w:r>
      <w:r w:rsidR="009F03A6">
        <w:rPr>
          <w:rFonts w:ascii="Times New Roman" w:hAnsi="Times New Roman" w:cs="Times New Roman"/>
          <w:b/>
          <w:i/>
          <w:sz w:val="24"/>
          <w:szCs w:val="24"/>
        </w:rPr>
        <w:t>II. 1</w:t>
      </w:r>
      <w:r w:rsidR="00C0055F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AF40F7">
        <w:rPr>
          <w:rFonts w:ascii="Times New Roman" w:hAnsi="Times New Roman" w:cs="Times New Roman"/>
          <w:b/>
          <w:i/>
          <w:sz w:val="24"/>
          <w:szCs w:val="24"/>
        </w:rPr>
        <w:t>.) határozata</w:t>
      </w:r>
    </w:p>
    <w:p w:rsidR="004B6A4D" w:rsidRDefault="004B6A4D" w:rsidP="004B6A4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F40F7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Önkormányzatának Képviselő-testülete úgy határoz, hogy a Hajdúszoboszló </w:t>
      </w:r>
      <w:r w:rsidRPr="00AF40F7">
        <w:rPr>
          <w:rFonts w:ascii="Times New Roman" w:hAnsi="Times New Roman"/>
          <w:b/>
          <w:i/>
          <w:sz w:val="24"/>
          <w:szCs w:val="24"/>
        </w:rPr>
        <w:t>József Attila u. 2. szám alatt, a Szabadtéri Színpad közvetlen szomszédságában kialakított, cca. 800 m</w:t>
      </w:r>
      <w:r w:rsidRPr="00AF40F7">
        <w:rPr>
          <w:rFonts w:ascii="Times New Roman" w:hAnsi="Times New Roman"/>
          <w:b/>
          <w:i/>
          <w:sz w:val="24"/>
          <w:szCs w:val="24"/>
          <w:vertAlign w:val="superscript"/>
        </w:rPr>
        <w:t>2</w:t>
      </w:r>
      <w:r w:rsidRPr="00AF40F7">
        <w:rPr>
          <w:rFonts w:ascii="Times New Roman" w:hAnsi="Times New Roman"/>
          <w:b/>
          <w:i/>
          <w:sz w:val="24"/>
          <w:szCs w:val="24"/>
        </w:rPr>
        <w:t>-es burkolt felület, ún. „</w:t>
      </w:r>
      <w:proofErr w:type="spellStart"/>
      <w:r w:rsidRPr="00AF40F7">
        <w:rPr>
          <w:rFonts w:ascii="Times New Roman" w:hAnsi="Times New Roman"/>
          <w:b/>
          <w:i/>
          <w:sz w:val="24"/>
          <w:szCs w:val="24"/>
        </w:rPr>
        <w:t>Gasztro</w:t>
      </w:r>
      <w:proofErr w:type="spellEnd"/>
      <w:r w:rsidRPr="00AF40F7">
        <w:rPr>
          <w:rFonts w:ascii="Times New Roman" w:hAnsi="Times New Roman"/>
          <w:b/>
          <w:i/>
          <w:sz w:val="24"/>
          <w:szCs w:val="24"/>
        </w:rPr>
        <w:t xml:space="preserve"> tér” néven ismert terület </w:t>
      </w:r>
      <w:r w:rsidRPr="00AF40F7">
        <w:rPr>
          <w:rFonts w:ascii="Times New Roman" w:hAnsi="Times New Roman" w:cs="Times New Roman"/>
          <w:b/>
          <w:i/>
          <w:sz w:val="24"/>
          <w:szCs w:val="24"/>
        </w:rPr>
        <w:t>hasznosítására vonatkozó, jelen előterjesz</w:t>
      </w:r>
      <w:r w:rsidR="009B1193">
        <w:rPr>
          <w:rFonts w:ascii="Times New Roman" w:hAnsi="Times New Roman" w:cs="Times New Roman"/>
          <w:b/>
          <w:i/>
          <w:sz w:val="24"/>
          <w:szCs w:val="24"/>
        </w:rPr>
        <w:t xml:space="preserve">tés mellékletét képező pályázatot elfogadja, </w:t>
      </w:r>
      <w:r w:rsidRPr="00AF40F7">
        <w:rPr>
          <w:rFonts w:ascii="Times New Roman" w:hAnsi="Times New Roman" w:cs="Times New Roman"/>
          <w:b/>
          <w:i/>
          <w:sz w:val="24"/>
          <w:szCs w:val="24"/>
        </w:rPr>
        <w:t xml:space="preserve">és felkéri a Vagyongazdálkodási Osztályt a </w:t>
      </w:r>
      <w:r w:rsidR="00002877">
        <w:rPr>
          <w:rFonts w:ascii="Times New Roman" w:hAnsi="Times New Roman" w:cs="Times New Roman"/>
          <w:b/>
          <w:i/>
          <w:sz w:val="24"/>
          <w:szCs w:val="24"/>
        </w:rPr>
        <w:t>bérleti szerződés megkötésére.</w:t>
      </w:r>
    </w:p>
    <w:p w:rsidR="004B6A4D" w:rsidRDefault="004B6A4D" w:rsidP="004B6A4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B6A4D" w:rsidRPr="00AF40F7" w:rsidRDefault="004B6A4D" w:rsidP="004B6A4D">
      <w:pPr>
        <w:pStyle w:val="Listaszerbekezds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F40F7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 w:rsidRPr="00AF40F7">
        <w:rPr>
          <w:rFonts w:ascii="Times New Roman" w:hAnsi="Times New Roman" w:cs="Times New Roman"/>
          <w:b/>
          <w:i/>
          <w:sz w:val="24"/>
          <w:szCs w:val="24"/>
        </w:rPr>
        <w:t xml:space="preserve"> Polgármester, Jegyző</w:t>
      </w:r>
    </w:p>
    <w:p w:rsidR="004B6A4D" w:rsidRPr="00AF40F7" w:rsidRDefault="004B6A4D" w:rsidP="004B6A4D">
      <w:pPr>
        <w:pStyle w:val="Listaszerbekezds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F40F7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Pr="00AF40F7">
        <w:rPr>
          <w:rFonts w:ascii="Times New Roman" w:hAnsi="Times New Roman" w:cs="Times New Roman"/>
          <w:b/>
          <w:i/>
          <w:sz w:val="24"/>
          <w:szCs w:val="24"/>
        </w:rPr>
        <w:t xml:space="preserve"> 2025. </w:t>
      </w:r>
      <w:r>
        <w:rPr>
          <w:rFonts w:ascii="Times New Roman" w:hAnsi="Times New Roman" w:cs="Times New Roman"/>
          <w:b/>
          <w:i/>
          <w:sz w:val="24"/>
          <w:szCs w:val="24"/>
        </w:rPr>
        <w:t>december 31.”</w:t>
      </w:r>
    </w:p>
    <w:p w:rsidR="004B6A4D" w:rsidRPr="00AF40F7" w:rsidRDefault="004B6A4D" w:rsidP="004B6A4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B6A4D" w:rsidRPr="00D204A2" w:rsidRDefault="004B6A4D" w:rsidP="004B6A4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704BB" w:rsidRDefault="006704BB" w:rsidP="004B6A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FA3A7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02877" w:rsidRDefault="00002877" w:rsidP="00FA3A7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Pr="004B6A4D" w:rsidRDefault="004B6A4D" w:rsidP="004B6A4D">
      <w:pPr>
        <w:pStyle w:val="Listaszerbekezds"/>
        <w:numPr>
          <w:ilvl w:val="0"/>
          <w:numId w:val="34"/>
        </w:num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4B6A4D">
        <w:rPr>
          <w:rFonts w:ascii="Times New Roman" w:eastAsia="Calibri" w:hAnsi="Times New Roman" w:cs="Times New Roman"/>
          <w:i/>
          <w:sz w:val="24"/>
          <w:szCs w:val="24"/>
        </w:rPr>
        <w:t>sz. melléklet</w:t>
      </w:r>
    </w:p>
    <w:p w:rsidR="006704BB" w:rsidRDefault="00002877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drawing>
          <wp:inline distT="0" distB="0" distL="0" distR="0">
            <wp:extent cx="4429125" cy="7219950"/>
            <wp:effectExtent l="0" t="0" r="9525" b="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721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002877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365125</wp:posOffset>
            </wp:positionH>
            <wp:positionV relativeFrom="paragraph">
              <wp:posOffset>12700</wp:posOffset>
            </wp:positionV>
            <wp:extent cx="3438525" cy="2846705"/>
            <wp:effectExtent l="0" t="0" r="9525" b="0"/>
            <wp:wrapSquare wrapText="bothSides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84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F76C6D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drawing>
          <wp:anchor distT="0" distB="0" distL="114300" distR="114300" simplePos="0" relativeHeight="251660288" behindDoc="0" locked="0" layoutInCell="1" allowOverlap="1" wp14:anchorId="671EDF94" wp14:editId="26742E0C">
            <wp:simplePos x="0" y="0"/>
            <wp:positionH relativeFrom="margin">
              <wp:posOffset>127635</wp:posOffset>
            </wp:positionH>
            <wp:positionV relativeFrom="paragraph">
              <wp:posOffset>306705</wp:posOffset>
            </wp:positionV>
            <wp:extent cx="6069965" cy="2381250"/>
            <wp:effectExtent l="0" t="0" r="6985" b="0"/>
            <wp:wrapSquare wrapText="bothSides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996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F51F1C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drawing>
          <wp:anchor distT="0" distB="0" distL="114300" distR="114300" simplePos="0" relativeHeight="251661312" behindDoc="0" locked="0" layoutInCell="1" allowOverlap="1" wp14:anchorId="4E26C4A1" wp14:editId="405243C2">
            <wp:simplePos x="0" y="0"/>
            <wp:positionH relativeFrom="margin">
              <wp:posOffset>99060</wp:posOffset>
            </wp:positionH>
            <wp:positionV relativeFrom="paragraph">
              <wp:posOffset>0</wp:posOffset>
            </wp:positionV>
            <wp:extent cx="5911850" cy="8570595"/>
            <wp:effectExtent l="0" t="0" r="0" b="1905"/>
            <wp:wrapSquare wrapText="bothSides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0" cy="8570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F51F1C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drawing>
          <wp:anchor distT="0" distB="0" distL="114300" distR="114300" simplePos="0" relativeHeight="251663360" behindDoc="0" locked="0" layoutInCell="1" allowOverlap="1" wp14:anchorId="388A2AE3" wp14:editId="279C2759">
            <wp:simplePos x="0" y="0"/>
            <wp:positionH relativeFrom="page">
              <wp:posOffset>717550</wp:posOffset>
            </wp:positionH>
            <wp:positionV relativeFrom="paragraph">
              <wp:posOffset>2842260</wp:posOffset>
            </wp:positionV>
            <wp:extent cx="5986145" cy="5295900"/>
            <wp:effectExtent l="0" t="0" r="0" b="0"/>
            <wp:wrapSquare wrapText="bothSides"/>
            <wp:docPr id="8" name="Ké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6145" cy="529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drawing>
          <wp:anchor distT="0" distB="0" distL="114300" distR="114300" simplePos="0" relativeHeight="251662336" behindDoc="0" locked="0" layoutInCell="1" allowOverlap="1" wp14:anchorId="3753A1C7" wp14:editId="1E721248">
            <wp:simplePos x="0" y="0"/>
            <wp:positionH relativeFrom="margin">
              <wp:posOffset>41910</wp:posOffset>
            </wp:positionH>
            <wp:positionV relativeFrom="paragraph">
              <wp:posOffset>207010</wp:posOffset>
            </wp:positionV>
            <wp:extent cx="5992495" cy="2501900"/>
            <wp:effectExtent l="0" t="0" r="8255" b="0"/>
            <wp:wrapSquare wrapText="bothSides"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2495" cy="250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51F1C" w:rsidRDefault="00F51F1C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F51F1C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drawing>
          <wp:anchor distT="0" distB="0" distL="114300" distR="114300" simplePos="0" relativeHeight="251664384" behindDoc="0" locked="0" layoutInCell="1" allowOverlap="1" wp14:anchorId="57F6971C" wp14:editId="2A0FFA1F">
            <wp:simplePos x="0" y="0"/>
            <wp:positionH relativeFrom="page">
              <wp:posOffset>857250</wp:posOffset>
            </wp:positionH>
            <wp:positionV relativeFrom="paragraph">
              <wp:posOffset>168910</wp:posOffset>
            </wp:positionV>
            <wp:extent cx="5954395" cy="5721350"/>
            <wp:effectExtent l="0" t="0" r="8255" b="0"/>
            <wp:wrapSquare wrapText="bothSides"/>
            <wp:docPr id="9" name="Kép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4395" cy="572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F51F1C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drawing>
          <wp:anchor distT="0" distB="0" distL="114300" distR="114300" simplePos="0" relativeHeight="251665408" behindDoc="0" locked="0" layoutInCell="1" allowOverlap="1" wp14:anchorId="341803F5" wp14:editId="185CAEAA">
            <wp:simplePos x="0" y="0"/>
            <wp:positionH relativeFrom="margin">
              <wp:posOffset>-3175</wp:posOffset>
            </wp:positionH>
            <wp:positionV relativeFrom="paragraph">
              <wp:posOffset>0</wp:posOffset>
            </wp:positionV>
            <wp:extent cx="6085840" cy="4273550"/>
            <wp:effectExtent l="0" t="0" r="0" b="0"/>
            <wp:wrapSquare wrapText="bothSides"/>
            <wp:docPr id="10" name="Kép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5840" cy="427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Pr="00D204A2" w:rsidRDefault="006704BB" w:rsidP="006704B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6704BB" w:rsidRPr="00D204A2" w:rsidSect="00DC37C5">
      <w:footerReference w:type="defaul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8AB" w:rsidRDefault="00FC08AB" w:rsidP="00DC37C5">
      <w:pPr>
        <w:spacing w:after="0" w:line="240" w:lineRule="auto"/>
      </w:pPr>
      <w:r>
        <w:separator/>
      </w:r>
    </w:p>
  </w:endnote>
  <w:endnote w:type="continuationSeparator" w:id="0">
    <w:p w:rsidR="00FC08AB" w:rsidRDefault="00FC08AB" w:rsidP="00DC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725602"/>
      <w:docPartObj>
        <w:docPartGallery w:val="Page Numbers (Bottom of Page)"/>
        <w:docPartUnique/>
      </w:docPartObj>
    </w:sdtPr>
    <w:sdtEndPr/>
    <w:sdtContent>
      <w:p w:rsidR="00DC37C5" w:rsidRDefault="00DC37C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E76">
          <w:rPr>
            <w:noProof/>
          </w:rPr>
          <w:t>7</w:t>
        </w:r>
        <w:r>
          <w:fldChar w:fldCharType="end"/>
        </w:r>
      </w:p>
    </w:sdtContent>
  </w:sdt>
  <w:p w:rsidR="00DC37C5" w:rsidRDefault="00DC37C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8AB" w:rsidRDefault="00FC08AB" w:rsidP="00DC37C5">
      <w:pPr>
        <w:spacing w:after="0" w:line="240" w:lineRule="auto"/>
      </w:pPr>
      <w:r>
        <w:separator/>
      </w:r>
    </w:p>
  </w:footnote>
  <w:footnote w:type="continuationSeparator" w:id="0">
    <w:p w:rsidR="00FC08AB" w:rsidRDefault="00FC08AB" w:rsidP="00DC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BF41BE8"/>
    <w:name w:val="WW8Num5"/>
    <w:lvl w:ilvl="0">
      <w:start w:val="2020"/>
      <w:numFmt w:val="bullet"/>
      <w:lvlText w:val="-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singleLevel"/>
    <w:tmpl w:val="E3A4B662"/>
    <w:name w:val="WW8Num8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0000005"/>
    <w:multiLevelType w:val="singleLevel"/>
    <w:tmpl w:val="24789CEC"/>
    <w:name w:val="WW8Num1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color w:val="auto"/>
        <w:sz w:val="24"/>
        <w:szCs w:val="24"/>
      </w:rPr>
    </w:lvl>
  </w:abstractNum>
  <w:abstractNum w:abstractNumId="4" w15:restartNumberingAfterBreak="0">
    <w:nsid w:val="00000006"/>
    <w:multiLevelType w:val="singleLevel"/>
    <w:tmpl w:val="7226A1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trike w:val="0"/>
        <w:dstrike w:val="0"/>
        <w:color w:val="auto"/>
        <w:sz w:val="24"/>
        <w:szCs w:val="24"/>
      </w:rPr>
    </w:lvl>
  </w:abstractNum>
  <w:abstractNum w:abstractNumId="5" w15:restartNumberingAfterBreak="0">
    <w:nsid w:val="00000007"/>
    <w:multiLevelType w:val="singleLevel"/>
    <w:tmpl w:val="00000007"/>
    <w:name w:val="WW8Num13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color w:val="333333"/>
      </w:rPr>
    </w:lvl>
  </w:abstractNum>
  <w:abstractNum w:abstractNumId="6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4404150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D37749"/>
    <w:multiLevelType w:val="hybridMultilevel"/>
    <w:tmpl w:val="09926AFA"/>
    <w:lvl w:ilvl="0" w:tplc="996644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826608"/>
    <w:multiLevelType w:val="hybridMultilevel"/>
    <w:tmpl w:val="B85AF52E"/>
    <w:lvl w:ilvl="0" w:tplc="25C2E64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077718"/>
    <w:multiLevelType w:val="hybridMultilevel"/>
    <w:tmpl w:val="5B320F5A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1C847F7"/>
    <w:multiLevelType w:val="hybridMultilevel"/>
    <w:tmpl w:val="39F24E80"/>
    <w:lvl w:ilvl="0" w:tplc="1D5CABA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F84DA4"/>
    <w:multiLevelType w:val="hybridMultilevel"/>
    <w:tmpl w:val="062AE5E0"/>
    <w:lvl w:ilvl="0" w:tplc="D5385D56">
      <w:start w:val="1"/>
      <w:numFmt w:val="decimal"/>
      <w:lvlText w:val="%1."/>
      <w:lvlJc w:val="left"/>
      <w:pPr>
        <w:ind w:left="720" w:hanging="360"/>
      </w:pPr>
      <w:rPr>
        <w:rFonts w:eastAsia="Times New Roman" w:cs="Garamond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E950018"/>
    <w:multiLevelType w:val="hybridMultilevel"/>
    <w:tmpl w:val="6B4A650E"/>
    <w:lvl w:ilvl="0" w:tplc="00000003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99406A"/>
    <w:multiLevelType w:val="hybridMultilevel"/>
    <w:tmpl w:val="9A88F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5B3F1A"/>
    <w:multiLevelType w:val="hybridMultilevel"/>
    <w:tmpl w:val="ADE4AF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8C7613"/>
    <w:multiLevelType w:val="hybridMultilevel"/>
    <w:tmpl w:val="C308AD30"/>
    <w:lvl w:ilvl="0" w:tplc="85C8B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130D89"/>
    <w:multiLevelType w:val="multilevel"/>
    <w:tmpl w:val="D72AF8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2FB0EAB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4E4326"/>
    <w:multiLevelType w:val="hybridMultilevel"/>
    <w:tmpl w:val="E66670A2"/>
    <w:lvl w:ilvl="0" w:tplc="4C12B3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4E14C36"/>
    <w:multiLevelType w:val="hybridMultilevel"/>
    <w:tmpl w:val="94B20574"/>
    <w:lvl w:ilvl="0" w:tplc="6CD23B26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96E725B"/>
    <w:multiLevelType w:val="hybridMultilevel"/>
    <w:tmpl w:val="67440F5A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2A592A"/>
    <w:multiLevelType w:val="hybridMultilevel"/>
    <w:tmpl w:val="C90EBE00"/>
    <w:lvl w:ilvl="0" w:tplc="C51A02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58A721F"/>
    <w:multiLevelType w:val="hybridMultilevel"/>
    <w:tmpl w:val="610A2864"/>
    <w:lvl w:ilvl="0" w:tplc="31C84E3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AE7278"/>
    <w:multiLevelType w:val="hybridMultilevel"/>
    <w:tmpl w:val="D4FC7070"/>
    <w:lvl w:ilvl="0" w:tplc="CF64D2E2"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5" w15:restartNumberingAfterBreak="0">
    <w:nsid w:val="515A3762"/>
    <w:multiLevelType w:val="hybridMultilevel"/>
    <w:tmpl w:val="6D4A07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9E6DB1"/>
    <w:multiLevelType w:val="hybridMultilevel"/>
    <w:tmpl w:val="7CB228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C2710A"/>
    <w:multiLevelType w:val="hybridMultilevel"/>
    <w:tmpl w:val="C276D716"/>
    <w:lvl w:ilvl="0" w:tplc="D1265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FB1E7B"/>
    <w:multiLevelType w:val="hybridMultilevel"/>
    <w:tmpl w:val="9ED6ED3E"/>
    <w:lvl w:ilvl="0" w:tplc="02887B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1AE6580"/>
    <w:multiLevelType w:val="hybridMultilevel"/>
    <w:tmpl w:val="3BCEAC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014E10"/>
    <w:multiLevelType w:val="hybridMultilevel"/>
    <w:tmpl w:val="098A5A52"/>
    <w:lvl w:ilvl="0" w:tplc="90D26B9C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A06EB7"/>
    <w:multiLevelType w:val="hybridMultilevel"/>
    <w:tmpl w:val="3E1C06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FF189E"/>
    <w:multiLevelType w:val="hybridMultilevel"/>
    <w:tmpl w:val="1C6EFBA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777D1C"/>
    <w:multiLevelType w:val="hybridMultilevel"/>
    <w:tmpl w:val="20F8402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4"/>
  </w:num>
  <w:num w:numId="3">
    <w:abstractNumId w:val="31"/>
  </w:num>
  <w:num w:numId="4">
    <w:abstractNumId w:val="29"/>
  </w:num>
  <w:num w:numId="5">
    <w:abstractNumId w:val="15"/>
  </w:num>
  <w:num w:numId="6">
    <w:abstractNumId w:val="24"/>
  </w:num>
  <w:num w:numId="7">
    <w:abstractNumId w:val="8"/>
  </w:num>
  <w:num w:numId="8">
    <w:abstractNumId w:val="16"/>
  </w:num>
  <w:num w:numId="9">
    <w:abstractNumId w:val="30"/>
  </w:num>
  <w:num w:numId="10">
    <w:abstractNumId w:val="11"/>
  </w:num>
  <w:num w:numId="11">
    <w:abstractNumId w:val="18"/>
  </w:num>
  <w:num w:numId="12">
    <w:abstractNumId w:val="7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13"/>
  </w:num>
  <w:num w:numId="21">
    <w:abstractNumId w:val="27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26"/>
  </w:num>
  <w:num w:numId="27">
    <w:abstractNumId w:val="17"/>
  </w:num>
  <w:num w:numId="28">
    <w:abstractNumId w:val="21"/>
  </w:num>
  <w:num w:numId="29">
    <w:abstractNumId w:val="33"/>
  </w:num>
  <w:num w:numId="30">
    <w:abstractNumId w:val="23"/>
  </w:num>
  <w:num w:numId="31">
    <w:abstractNumId w:val="19"/>
  </w:num>
  <w:num w:numId="32">
    <w:abstractNumId w:val="32"/>
  </w:num>
  <w:num w:numId="33">
    <w:abstractNumId w:val="22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D"/>
    <w:rsid w:val="00002877"/>
    <w:rsid w:val="00017A2F"/>
    <w:rsid w:val="00027876"/>
    <w:rsid w:val="000553A2"/>
    <w:rsid w:val="000600C1"/>
    <w:rsid w:val="00062891"/>
    <w:rsid w:val="00066BA9"/>
    <w:rsid w:val="00075746"/>
    <w:rsid w:val="0008002A"/>
    <w:rsid w:val="000C474C"/>
    <w:rsid w:val="000E083F"/>
    <w:rsid w:val="000E11A7"/>
    <w:rsid w:val="000E6CBD"/>
    <w:rsid w:val="001039F1"/>
    <w:rsid w:val="001140D6"/>
    <w:rsid w:val="00121CFF"/>
    <w:rsid w:val="001416CC"/>
    <w:rsid w:val="0014374D"/>
    <w:rsid w:val="00146C64"/>
    <w:rsid w:val="00166006"/>
    <w:rsid w:val="001C261F"/>
    <w:rsid w:val="001F20E3"/>
    <w:rsid w:val="00205CC0"/>
    <w:rsid w:val="00207708"/>
    <w:rsid w:val="002151DF"/>
    <w:rsid w:val="00220AF7"/>
    <w:rsid w:val="0023302A"/>
    <w:rsid w:val="0023680E"/>
    <w:rsid w:val="002512ED"/>
    <w:rsid w:val="002567D6"/>
    <w:rsid w:val="0026324A"/>
    <w:rsid w:val="0027193E"/>
    <w:rsid w:val="00282ED4"/>
    <w:rsid w:val="00283691"/>
    <w:rsid w:val="00290567"/>
    <w:rsid w:val="00295393"/>
    <w:rsid w:val="002A77D3"/>
    <w:rsid w:val="002B2B08"/>
    <w:rsid w:val="002B4E76"/>
    <w:rsid w:val="002E5650"/>
    <w:rsid w:val="002F003D"/>
    <w:rsid w:val="00307D12"/>
    <w:rsid w:val="003127F4"/>
    <w:rsid w:val="00313C9B"/>
    <w:rsid w:val="00327327"/>
    <w:rsid w:val="003575E0"/>
    <w:rsid w:val="00365759"/>
    <w:rsid w:val="0037204B"/>
    <w:rsid w:val="00395B8D"/>
    <w:rsid w:val="0039623C"/>
    <w:rsid w:val="003B1723"/>
    <w:rsid w:val="003C3F75"/>
    <w:rsid w:val="003C5E08"/>
    <w:rsid w:val="003C6A12"/>
    <w:rsid w:val="003D2E8B"/>
    <w:rsid w:val="003E6585"/>
    <w:rsid w:val="00415B1B"/>
    <w:rsid w:val="004276FA"/>
    <w:rsid w:val="00427FAD"/>
    <w:rsid w:val="00450C96"/>
    <w:rsid w:val="00465A4E"/>
    <w:rsid w:val="00466528"/>
    <w:rsid w:val="004A0FC4"/>
    <w:rsid w:val="004A1F13"/>
    <w:rsid w:val="004B1244"/>
    <w:rsid w:val="004B6A4D"/>
    <w:rsid w:val="004C071A"/>
    <w:rsid w:val="004E1E7E"/>
    <w:rsid w:val="004F3DCF"/>
    <w:rsid w:val="00517915"/>
    <w:rsid w:val="00525FBC"/>
    <w:rsid w:val="00552E93"/>
    <w:rsid w:val="00555C2F"/>
    <w:rsid w:val="00556299"/>
    <w:rsid w:val="0056431A"/>
    <w:rsid w:val="00577AE6"/>
    <w:rsid w:val="00590F20"/>
    <w:rsid w:val="005A4543"/>
    <w:rsid w:val="005C051E"/>
    <w:rsid w:val="005C3AE8"/>
    <w:rsid w:val="005C675A"/>
    <w:rsid w:val="005D53B0"/>
    <w:rsid w:val="005F6F92"/>
    <w:rsid w:val="00606982"/>
    <w:rsid w:val="00621304"/>
    <w:rsid w:val="006235BF"/>
    <w:rsid w:val="00623B71"/>
    <w:rsid w:val="00625930"/>
    <w:rsid w:val="00626234"/>
    <w:rsid w:val="00640983"/>
    <w:rsid w:val="00643747"/>
    <w:rsid w:val="0065193C"/>
    <w:rsid w:val="006704BB"/>
    <w:rsid w:val="00676229"/>
    <w:rsid w:val="00683567"/>
    <w:rsid w:val="00684E35"/>
    <w:rsid w:val="006A0EC5"/>
    <w:rsid w:val="006A1060"/>
    <w:rsid w:val="006B1C17"/>
    <w:rsid w:val="006C291A"/>
    <w:rsid w:val="006D748C"/>
    <w:rsid w:val="007150D3"/>
    <w:rsid w:val="00717BFD"/>
    <w:rsid w:val="00721153"/>
    <w:rsid w:val="0072483A"/>
    <w:rsid w:val="00726873"/>
    <w:rsid w:val="0072745A"/>
    <w:rsid w:val="00734A83"/>
    <w:rsid w:val="00735A4F"/>
    <w:rsid w:val="00774B95"/>
    <w:rsid w:val="0078442E"/>
    <w:rsid w:val="007A79D9"/>
    <w:rsid w:val="007D6D7A"/>
    <w:rsid w:val="007E0B2D"/>
    <w:rsid w:val="00863B1D"/>
    <w:rsid w:val="00881A61"/>
    <w:rsid w:val="008849A2"/>
    <w:rsid w:val="008E71A8"/>
    <w:rsid w:val="00906CF4"/>
    <w:rsid w:val="00915E42"/>
    <w:rsid w:val="009574FC"/>
    <w:rsid w:val="00966728"/>
    <w:rsid w:val="00980DC3"/>
    <w:rsid w:val="009827A7"/>
    <w:rsid w:val="00982F1E"/>
    <w:rsid w:val="00990C47"/>
    <w:rsid w:val="009A104A"/>
    <w:rsid w:val="009B1193"/>
    <w:rsid w:val="009B1AAF"/>
    <w:rsid w:val="009B50E3"/>
    <w:rsid w:val="009C00D7"/>
    <w:rsid w:val="009D2DCC"/>
    <w:rsid w:val="009F03A6"/>
    <w:rsid w:val="00A11F0B"/>
    <w:rsid w:val="00A15599"/>
    <w:rsid w:val="00A2761B"/>
    <w:rsid w:val="00A30EB8"/>
    <w:rsid w:val="00A43A3D"/>
    <w:rsid w:val="00A5290E"/>
    <w:rsid w:val="00A73915"/>
    <w:rsid w:val="00A90400"/>
    <w:rsid w:val="00AA0960"/>
    <w:rsid w:val="00AB1C0E"/>
    <w:rsid w:val="00AC2E4B"/>
    <w:rsid w:val="00AD39C4"/>
    <w:rsid w:val="00B05CBC"/>
    <w:rsid w:val="00B13339"/>
    <w:rsid w:val="00B20E41"/>
    <w:rsid w:val="00B227C2"/>
    <w:rsid w:val="00B22B75"/>
    <w:rsid w:val="00B61AC0"/>
    <w:rsid w:val="00B67487"/>
    <w:rsid w:val="00BA66C3"/>
    <w:rsid w:val="00BD1918"/>
    <w:rsid w:val="00BD7F5D"/>
    <w:rsid w:val="00BF576F"/>
    <w:rsid w:val="00BF6A1A"/>
    <w:rsid w:val="00BF7263"/>
    <w:rsid w:val="00C0055F"/>
    <w:rsid w:val="00C17B72"/>
    <w:rsid w:val="00C225F7"/>
    <w:rsid w:val="00C244ED"/>
    <w:rsid w:val="00C35383"/>
    <w:rsid w:val="00C4048D"/>
    <w:rsid w:val="00C4482F"/>
    <w:rsid w:val="00CB2052"/>
    <w:rsid w:val="00CD1D3A"/>
    <w:rsid w:val="00CD2F0E"/>
    <w:rsid w:val="00D11768"/>
    <w:rsid w:val="00D1507F"/>
    <w:rsid w:val="00D204A2"/>
    <w:rsid w:val="00D35C4C"/>
    <w:rsid w:val="00D4346C"/>
    <w:rsid w:val="00D45A9C"/>
    <w:rsid w:val="00D55167"/>
    <w:rsid w:val="00D75DFA"/>
    <w:rsid w:val="00D957FD"/>
    <w:rsid w:val="00DA107E"/>
    <w:rsid w:val="00DC2199"/>
    <w:rsid w:val="00DC37C5"/>
    <w:rsid w:val="00DC6226"/>
    <w:rsid w:val="00DD2935"/>
    <w:rsid w:val="00DE65EB"/>
    <w:rsid w:val="00DF1C72"/>
    <w:rsid w:val="00E100F3"/>
    <w:rsid w:val="00E3707C"/>
    <w:rsid w:val="00E40DAD"/>
    <w:rsid w:val="00E4109C"/>
    <w:rsid w:val="00E41BD3"/>
    <w:rsid w:val="00E5380A"/>
    <w:rsid w:val="00E6157F"/>
    <w:rsid w:val="00E8139B"/>
    <w:rsid w:val="00E873E4"/>
    <w:rsid w:val="00EA117D"/>
    <w:rsid w:val="00EB4C83"/>
    <w:rsid w:val="00ED3D33"/>
    <w:rsid w:val="00F40545"/>
    <w:rsid w:val="00F51F1C"/>
    <w:rsid w:val="00F618C7"/>
    <w:rsid w:val="00F62D0D"/>
    <w:rsid w:val="00F72159"/>
    <w:rsid w:val="00F76C6D"/>
    <w:rsid w:val="00F816A0"/>
    <w:rsid w:val="00FA076B"/>
    <w:rsid w:val="00FA3A77"/>
    <w:rsid w:val="00FB2928"/>
    <w:rsid w:val="00FC08AB"/>
    <w:rsid w:val="00FE1AF6"/>
    <w:rsid w:val="00FF1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10BF1"/>
  <w15:chartTrackingRefBased/>
  <w15:docId w15:val="{1BE075A6-E0B4-4EBD-8E51-B484DFC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D"/>
    <w:pPr>
      <w:spacing w:line="254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BF576F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37C5"/>
  </w:style>
  <w:style w:type="paragraph" w:styleId="llb">
    <w:name w:val="footer"/>
    <w:basedOn w:val="Norml"/>
    <w:link w:val="llb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37C5"/>
  </w:style>
  <w:style w:type="character" w:styleId="Hiperhivatkozs">
    <w:name w:val="Hyperlink"/>
    <w:basedOn w:val="Bekezdsalapbettpusa"/>
    <w:uiPriority w:val="99"/>
    <w:unhideWhenUsed/>
    <w:rsid w:val="00881A61"/>
    <w:rPr>
      <w:color w:val="0563C1" w:themeColor="hyperlink"/>
      <w:u w:val="single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B05CBC"/>
    <w:pPr>
      <w:ind w:left="720"/>
      <w:contextualSpacing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2E5650"/>
  </w:style>
  <w:style w:type="paragraph" w:styleId="Szvegtrzs">
    <w:name w:val="Body Text"/>
    <w:basedOn w:val="Norml"/>
    <w:link w:val="SzvegtrzsChar"/>
    <w:rsid w:val="003C5E08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3C5E0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customStyle="1" w:styleId="Standard">
    <w:name w:val="Standard"/>
    <w:rsid w:val="002A77D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lWeb">
    <w:name w:val="Normal (Web)"/>
    <w:basedOn w:val="Norml"/>
    <w:uiPriority w:val="99"/>
    <w:unhideWhenUsed/>
    <w:rsid w:val="002A7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">
    <w:name w:val="highlight"/>
    <w:basedOn w:val="Bekezdsalapbettpusa"/>
    <w:rsid w:val="002A77D3"/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D204A2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D204A2"/>
  </w:style>
  <w:style w:type="character" w:styleId="Kiemels2">
    <w:name w:val="Strong"/>
    <w:qFormat/>
    <w:rsid w:val="00D204A2"/>
    <w:rPr>
      <w:b/>
      <w:bCs/>
    </w:rPr>
  </w:style>
  <w:style w:type="paragraph" w:customStyle="1" w:styleId="Szvegtrzsbehzssal21">
    <w:name w:val="Szövegtörzs behúzással 21"/>
    <w:basedOn w:val="Norml"/>
    <w:rsid w:val="00D204A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Jegyzetszveg">
    <w:name w:val="annotation text"/>
    <w:basedOn w:val="Norml"/>
    <w:link w:val="JegyzetszvegChar"/>
    <w:uiPriority w:val="99"/>
    <w:unhideWhenUsed/>
    <w:rsid w:val="00DF1C7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DF1C72"/>
    <w:rPr>
      <w:rFonts w:ascii="Times New Roman" w:eastAsia="Times New Roman" w:hAnsi="Times New Roman" w:cs="Times New Roman"/>
      <w:sz w:val="20"/>
      <w:szCs w:val="20"/>
    </w:rPr>
  </w:style>
  <w:style w:type="table" w:styleId="Rcsostblzat">
    <w:name w:val="Table Grid"/>
    <w:basedOn w:val="Normltblzat"/>
    <w:uiPriority w:val="39"/>
    <w:rsid w:val="00DF1C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51F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1F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0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0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3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0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4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3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4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1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3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6DA74-326D-4BA2-A906-E2C3CC1AF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8</Pages>
  <Words>708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Szilágyi Kata</cp:lastModifiedBy>
  <cp:revision>28</cp:revision>
  <dcterms:created xsi:type="dcterms:W3CDTF">2025-12-03T08:27:00Z</dcterms:created>
  <dcterms:modified xsi:type="dcterms:W3CDTF">2025-12-05T07:18:00Z</dcterms:modified>
</cp:coreProperties>
</file>