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0E6CBD" w:rsidRPr="00D204A2" w:rsidTr="00283FA7">
        <w:trPr>
          <w:trHeight w:val="851"/>
        </w:trPr>
        <w:tc>
          <w:tcPr>
            <w:tcW w:w="6946" w:type="dxa"/>
            <w:gridSpan w:val="3"/>
            <w:hideMark/>
          </w:tcPr>
          <w:p w:rsidR="000E6CBD" w:rsidRPr="00D204A2" w:rsidRDefault="00796CF7" w:rsidP="00CD2F0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>
              <w:t xml:space="preserve"> </w:t>
            </w:r>
            <w:r w:rsidR="000E6CBD" w:rsidRPr="00D204A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0E6CBD" w:rsidRPr="00D204A2" w:rsidRDefault="000E6CBD" w:rsidP="00CD2F0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:rsidR="000E6CBD" w:rsidRPr="00D204A2" w:rsidRDefault="000E6CBD" w:rsidP="00CD2F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D204A2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0E6CBD" w:rsidRPr="00D204A2" w:rsidRDefault="000E6CBD" w:rsidP="00CD2F0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0E6CBD" w:rsidRPr="00D204A2" w:rsidRDefault="00881A61" w:rsidP="00CD2F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881A61" w:rsidRPr="00D204A2" w:rsidRDefault="00881A61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2D4987" w:rsidRDefault="009A090E" w:rsidP="009133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  <w:p w:rsidR="000E6CBD" w:rsidRPr="00D204A2" w:rsidRDefault="000E6CBD" w:rsidP="00CD2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 xml:space="preserve">  …………………………</w:t>
            </w:r>
          </w:p>
          <w:p w:rsidR="000E6CBD" w:rsidRPr="00D204A2" w:rsidRDefault="000E6CBD" w:rsidP="00CD2F0E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:rsidR="000E6CBD" w:rsidRPr="00D204A2" w:rsidRDefault="000E6CBD" w:rsidP="00CD2F0E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6CBD" w:rsidRPr="00D204A2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6CBD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="00B06392" w:rsidRPr="00220AF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HSZ/32365/2025.</w:t>
            </w:r>
          </w:p>
          <w:p w:rsidR="00B06392" w:rsidRPr="00D204A2" w:rsidRDefault="00B06392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2025. </w:t>
            </w:r>
            <w:r w:rsidR="00B0639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december 1</w:t>
            </w:r>
            <w:r w:rsidR="001B0EC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</w:t>
            </w:r>
            <w:r w:rsidR="00B0639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0E6CBD" w:rsidRPr="00D204A2" w:rsidRDefault="000E6CBD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2E5650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vagyongazdálkodási osztályvezető</w:t>
            </w:r>
          </w:p>
        </w:tc>
      </w:tr>
      <w:tr w:rsidR="000E6CBD" w:rsidRPr="00D204A2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0E6CBD" w:rsidRPr="00D204A2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684" w:rsidRDefault="002A77D3" w:rsidP="00CD2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0E6CBD" w:rsidRPr="00D204A2" w:rsidRDefault="003C5E08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D6D7A">
              <w:rPr>
                <w:rFonts w:ascii="Times New Roman" w:hAnsi="Times New Roman" w:cs="Times New Roman"/>
                <w:sz w:val="24"/>
                <w:szCs w:val="24"/>
              </w:rPr>
              <w:t>énzügyi és Gazdasági Bizottság</w:t>
            </w:r>
          </w:p>
        </w:tc>
      </w:tr>
      <w:tr w:rsidR="000E6CBD" w:rsidRPr="00D204A2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0E6CBD" w:rsidRPr="00D204A2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C2E4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</w:tbl>
    <w:p w:rsidR="000E6CBD" w:rsidRPr="00D204A2" w:rsidRDefault="000E6CBD" w:rsidP="00CD2F0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C5E08" w:rsidRPr="00D204A2" w:rsidRDefault="000E6CBD" w:rsidP="00CD2F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2D498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2D498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2D498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2D498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2D498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2D498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2D498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2D498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2D498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2D498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2D498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2D498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S</w:t>
      </w:r>
    </w:p>
    <w:p w:rsidR="00D204A2" w:rsidRDefault="00BF3DFD" w:rsidP="00CD2F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F3DFD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BF3DF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F3DFD">
        <w:rPr>
          <w:rFonts w:ascii="Times New Roman" w:hAnsi="Times New Roman" w:cs="Times New Roman"/>
          <w:b/>
          <w:sz w:val="24"/>
          <w:szCs w:val="24"/>
        </w:rPr>
        <w:t>Hungarospa</w:t>
      </w:r>
      <w:proofErr w:type="spellEnd"/>
      <w:r w:rsidRPr="00BF3DFD">
        <w:rPr>
          <w:rFonts w:ascii="Times New Roman" w:hAnsi="Times New Roman" w:cs="Times New Roman"/>
          <w:b/>
          <w:sz w:val="24"/>
          <w:szCs w:val="24"/>
        </w:rPr>
        <w:t xml:space="preserve"> Hajdúszoboszló</w:t>
      </w:r>
      <w:r w:rsidR="00751A11">
        <w:rPr>
          <w:rFonts w:ascii="Times New Roman" w:hAnsi="Times New Roman" w:cs="Times New Roman"/>
          <w:b/>
          <w:sz w:val="24"/>
          <w:szCs w:val="24"/>
        </w:rPr>
        <w:t>i</w:t>
      </w:r>
      <w:r w:rsidRPr="00BF3DFD">
        <w:rPr>
          <w:rFonts w:ascii="Times New Roman" w:hAnsi="Times New Roman" w:cs="Times New Roman"/>
          <w:b/>
          <w:sz w:val="24"/>
          <w:szCs w:val="24"/>
        </w:rPr>
        <w:t xml:space="preserve"> Zrt. kérelméről</w:t>
      </w:r>
    </w:p>
    <w:p w:rsidR="00BF3DFD" w:rsidRPr="00BF3DFD" w:rsidRDefault="00BF3DFD" w:rsidP="00CD2F0E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:rsidR="00D204A2" w:rsidRPr="00D204A2" w:rsidRDefault="00D204A2" w:rsidP="00CD2F0E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  <w:r w:rsidRPr="00D204A2">
        <w:rPr>
          <w:rFonts w:ascii="Times New Roman" w:eastAsia="SimSun" w:hAnsi="Times New Roman" w:cs="Times New Roman"/>
          <w:b/>
          <w:sz w:val="24"/>
          <w:szCs w:val="24"/>
        </w:rPr>
        <w:t>Tisztelt Képviselő-testület!</w:t>
      </w:r>
    </w:p>
    <w:p w:rsidR="00D204A2" w:rsidRPr="00D204A2" w:rsidRDefault="00D204A2" w:rsidP="00CD2F0E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  <w:r w:rsidRPr="00D204A2">
        <w:rPr>
          <w:rFonts w:ascii="Times New Roman" w:eastAsia="SimSun" w:hAnsi="Times New Roman" w:cs="Times New Roman"/>
          <w:b/>
          <w:sz w:val="24"/>
          <w:szCs w:val="24"/>
        </w:rPr>
        <w:t>Tisztelt Bizottság</w:t>
      </w:r>
      <w:r w:rsidR="00AC2E4B">
        <w:rPr>
          <w:rFonts w:ascii="Times New Roman" w:eastAsia="SimSun" w:hAnsi="Times New Roman" w:cs="Times New Roman"/>
          <w:b/>
          <w:sz w:val="24"/>
          <w:szCs w:val="24"/>
        </w:rPr>
        <w:t>ok</w:t>
      </w:r>
      <w:r w:rsidRPr="00D204A2">
        <w:rPr>
          <w:rFonts w:ascii="Times New Roman" w:eastAsia="SimSun" w:hAnsi="Times New Roman" w:cs="Times New Roman"/>
          <w:b/>
          <w:sz w:val="24"/>
          <w:szCs w:val="24"/>
        </w:rPr>
        <w:t>!</w:t>
      </w:r>
    </w:p>
    <w:p w:rsidR="00D204A2" w:rsidRDefault="00D204A2" w:rsidP="00CD2F0E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</w:p>
    <w:p w:rsidR="006D748C" w:rsidRPr="00CD2F0E" w:rsidRDefault="007D6D7A" w:rsidP="00CD2F0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2025. </w:t>
      </w:r>
      <w:r w:rsidR="00315589">
        <w:rPr>
          <w:rFonts w:ascii="Times New Roman" w:hAnsi="Times New Roman" w:cs="Times New Roman"/>
          <w:sz w:val="24"/>
          <w:szCs w:val="24"/>
        </w:rPr>
        <w:t>november 28</w:t>
      </w:r>
      <w:r>
        <w:rPr>
          <w:rFonts w:ascii="Times New Roman" w:hAnsi="Times New Roman" w:cs="Times New Roman"/>
          <w:sz w:val="24"/>
          <w:szCs w:val="24"/>
        </w:rPr>
        <w:t xml:space="preserve">. napján kérelem érkezett </w:t>
      </w:r>
      <w:r w:rsidR="00DC2199">
        <w:rPr>
          <w:rFonts w:ascii="Times New Roman" w:hAnsi="Times New Roman" w:cs="Times New Roman"/>
          <w:sz w:val="24"/>
          <w:szCs w:val="24"/>
        </w:rPr>
        <w:t xml:space="preserve">Hajdúszoboszló Város Önkormányzatához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Hungarospa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Hajdúszoboszlói Zrt-</w:t>
      </w:r>
      <w:proofErr w:type="spellStart"/>
      <w:r>
        <w:rPr>
          <w:rFonts w:ascii="Times New Roman" w:hAnsi="Times New Roman" w:cs="Times New Roman"/>
          <w:sz w:val="24"/>
          <w:szCs w:val="24"/>
        </w:rPr>
        <w:t>től</w:t>
      </w:r>
      <w:proofErr w:type="spellEnd"/>
      <w:r w:rsidR="00DC2199">
        <w:rPr>
          <w:rFonts w:ascii="Times New Roman" w:hAnsi="Times New Roman" w:cs="Times New Roman"/>
          <w:sz w:val="24"/>
          <w:szCs w:val="24"/>
        </w:rPr>
        <w:t xml:space="preserve"> ingatlanokra vonatkozó</w:t>
      </w:r>
      <w:r>
        <w:rPr>
          <w:rFonts w:ascii="Times New Roman" w:hAnsi="Times New Roman" w:cs="Times New Roman"/>
          <w:sz w:val="24"/>
          <w:szCs w:val="24"/>
        </w:rPr>
        <w:t xml:space="preserve"> használat</w:t>
      </w:r>
      <w:r w:rsidR="00CD2F0E">
        <w:rPr>
          <w:rFonts w:ascii="Times New Roman" w:hAnsi="Times New Roman" w:cs="Times New Roman"/>
          <w:sz w:val="24"/>
          <w:szCs w:val="24"/>
        </w:rPr>
        <w:t>i jog bejegyzésére vonatkozóan (</w:t>
      </w:r>
      <w:r w:rsidR="00CD2F0E" w:rsidRPr="00CD2F0E">
        <w:rPr>
          <w:rFonts w:ascii="Times New Roman" w:hAnsi="Times New Roman" w:cs="Times New Roman"/>
          <w:i/>
          <w:sz w:val="24"/>
          <w:szCs w:val="24"/>
        </w:rPr>
        <w:t xml:space="preserve">a kérelem jelen előterjesztés 1. sz. mellékletét képezi). </w:t>
      </w:r>
    </w:p>
    <w:p w:rsidR="00CD2F0E" w:rsidRPr="00CD2F0E" w:rsidRDefault="00CD2F0E" w:rsidP="00CD2F0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53E16" w:rsidRDefault="007150D3" w:rsidP="00053E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kérelem értelmében Hajdúszoboszló Város Önkormányzatának 1/1 arányú tulajdonát képező Hajdúszoboszló belterület </w:t>
      </w:r>
      <w:r w:rsidR="00053E16">
        <w:rPr>
          <w:rFonts w:ascii="Times New Roman" w:hAnsi="Times New Roman" w:cs="Times New Roman"/>
          <w:sz w:val="24"/>
          <w:szCs w:val="24"/>
        </w:rPr>
        <w:t>2475/19.</w:t>
      </w:r>
      <w:r>
        <w:rPr>
          <w:rFonts w:ascii="Times New Roman" w:hAnsi="Times New Roman" w:cs="Times New Roman"/>
          <w:sz w:val="24"/>
          <w:szCs w:val="24"/>
        </w:rPr>
        <w:t xml:space="preserve"> hrsz.-ú és a </w:t>
      </w:r>
      <w:r w:rsidR="00053E16">
        <w:rPr>
          <w:rFonts w:ascii="Times New Roman" w:hAnsi="Times New Roman" w:cs="Times New Roman"/>
          <w:sz w:val="24"/>
          <w:szCs w:val="24"/>
        </w:rPr>
        <w:t>2477/4.</w:t>
      </w:r>
      <w:r>
        <w:rPr>
          <w:rFonts w:ascii="Times New Roman" w:hAnsi="Times New Roman" w:cs="Times New Roman"/>
          <w:sz w:val="24"/>
          <w:szCs w:val="24"/>
        </w:rPr>
        <w:t xml:space="preserve"> hrsz.-ú ingatlan</w:t>
      </w:r>
      <w:r w:rsidR="00CD2F0E">
        <w:rPr>
          <w:rFonts w:ascii="Times New Roman" w:hAnsi="Times New Roman" w:cs="Times New Roman"/>
          <w:sz w:val="24"/>
          <w:szCs w:val="24"/>
        </w:rPr>
        <w:t>ok</w:t>
      </w:r>
      <w:r>
        <w:rPr>
          <w:rFonts w:ascii="Times New Roman" w:hAnsi="Times New Roman" w:cs="Times New Roman"/>
          <w:sz w:val="24"/>
          <w:szCs w:val="24"/>
        </w:rPr>
        <w:t xml:space="preserve">ra vonatkozóan a </w:t>
      </w:r>
      <w:proofErr w:type="spellStart"/>
      <w:r>
        <w:rPr>
          <w:rFonts w:ascii="Times New Roman" w:hAnsi="Times New Roman" w:cs="Times New Roman"/>
          <w:sz w:val="24"/>
          <w:szCs w:val="24"/>
        </w:rPr>
        <w:t>Hungarospa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Hajdúszoboszlói Zrt. használa</w:t>
      </w:r>
      <w:r w:rsidR="00DC2199">
        <w:rPr>
          <w:rFonts w:ascii="Times New Roman" w:hAnsi="Times New Roman" w:cs="Times New Roman"/>
          <w:sz w:val="24"/>
          <w:szCs w:val="24"/>
        </w:rPr>
        <w:t xml:space="preserve">ti jogot szeretne bejegyeztetni, </w:t>
      </w:r>
      <w:r w:rsidR="00D45A9C">
        <w:rPr>
          <w:rFonts w:ascii="Times New Roman" w:hAnsi="Times New Roman" w:cs="Times New Roman"/>
          <w:sz w:val="24"/>
          <w:szCs w:val="24"/>
        </w:rPr>
        <w:t xml:space="preserve">tekintettel arra, hogy a Hajdú-Bihar Vármegyei Kormányhivatal </w:t>
      </w:r>
      <w:r w:rsidR="001164EE">
        <w:rPr>
          <w:rFonts w:ascii="Times New Roman" w:hAnsi="Times New Roman" w:cs="Times New Roman"/>
          <w:sz w:val="24"/>
          <w:szCs w:val="24"/>
        </w:rPr>
        <w:t xml:space="preserve">a napelemes kiserőmű használatbavételi engedélyéhez kapcsolódóan </w:t>
      </w:r>
      <w:r w:rsidR="00D45A9C">
        <w:rPr>
          <w:rFonts w:ascii="Times New Roman" w:hAnsi="Times New Roman" w:cs="Times New Roman"/>
          <w:sz w:val="24"/>
          <w:szCs w:val="24"/>
        </w:rPr>
        <w:t>hiány</w:t>
      </w:r>
      <w:r w:rsidR="001164EE">
        <w:rPr>
          <w:rFonts w:ascii="Times New Roman" w:hAnsi="Times New Roman" w:cs="Times New Roman"/>
          <w:sz w:val="24"/>
          <w:szCs w:val="24"/>
        </w:rPr>
        <w:t>pótlásra hívta fel a társaságot.</w:t>
      </w:r>
      <w:r w:rsidR="00053E16" w:rsidRPr="00053E16">
        <w:rPr>
          <w:rFonts w:ascii="Times New Roman" w:hAnsi="Times New Roman" w:cs="Times New Roman"/>
          <w:sz w:val="24"/>
          <w:szCs w:val="24"/>
        </w:rPr>
        <w:t xml:space="preserve"> </w:t>
      </w:r>
      <w:r w:rsidR="00053E16">
        <w:rPr>
          <w:rFonts w:ascii="Times New Roman" w:hAnsi="Times New Roman" w:cs="Times New Roman"/>
          <w:sz w:val="24"/>
          <w:szCs w:val="24"/>
        </w:rPr>
        <w:t xml:space="preserve">A hiánypótlás tartalmazza azt a jogszabályi hivatkozást, hogy amennyiben az építtető idegen ingatlanon erőmű építésére kér engedélyt, az idegen ingatlan tulajdonosával (jelen esetben Hajdúszoboszló Város Önkormányzata) használati megállapodást kell kötnie, és azt a Kormányhivatal részére benyújtania. </w:t>
      </w:r>
    </w:p>
    <w:p w:rsidR="007150D3" w:rsidRDefault="007150D3" w:rsidP="00CD2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3E16" w:rsidRDefault="00DC2199" w:rsidP="00DC21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Hajdúszoboszló Város Önkormányzata korábban 119/2021. (X.</w:t>
      </w:r>
      <w:r w:rsidR="008143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21.) Képviselő-testületi határozatával hozzájárult ahhoz, hogy Hajdúszoboszló Böszörményi út – Pávai Vajna út sarkán található ingatlanon napelemes kiserőmű létesítése valósuljon meg. </w:t>
      </w:r>
    </w:p>
    <w:p w:rsidR="008143C9" w:rsidRDefault="008143C9" w:rsidP="00DC21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3E16" w:rsidRPr="002B497A" w:rsidRDefault="00053E16" w:rsidP="00053E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</w:rPr>
        <w:t xml:space="preserve">Ezt követően </w:t>
      </w:r>
      <w:r w:rsidR="008143C9">
        <w:rPr>
          <w:rFonts w:ascii="Times New Roman" w:hAnsi="Times New Roman" w:cs="Times New Roman"/>
          <w:sz w:val="24"/>
          <w:szCs w:val="24"/>
        </w:rPr>
        <w:t xml:space="preserve">a Képviselő-testület </w:t>
      </w:r>
      <w:r>
        <w:rPr>
          <w:rFonts w:ascii="Times New Roman" w:hAnsi="Times New Roman" w:cs="Times New Roman"/>
          <w:sz w:val="24"/>
          <w:szCs w:val="24"/>
        </w:rPr>
        <w:t xml:space="preserve">350/2025. (X.15.) sz. határozatában támogatta a </w:t>
      </w:r>
      <w:r w:rsidRPr="00CD2F0E">
        <w:rPr>
          <w:rFonts w:ascii="Times New Roman" w:hAnsi="Times New Roman" w:cs="Times New Roman"/>
          <w:b/>
          <w:i/>
          <w:sz w:val="24"/>
          <w:szCs w:val="24"/>
        </w:rPr>
        <w:t xml:space="preserve">Hajdúszoboszló belterület 2475/26. hrsz.-ú és a 2667/58. </w:t>
      </w:r>
      <w:r w:rsidRPr="002B497A">
        <w:rPr>
          <w:rFonts w:ascii="Times New Roman" w:hAnsi="Times New Roman" w:cs="Times New Roman"/>
          <w:b/>
          <w:i/>
          <w:sz w:val="24"/>
          <w:szCs w:val="24"/>
        </w:rPr>
        <w:t xml:space="preserve">hrsz.-ú ingatlanokra vonatkozóan a </w:t>
      </w:r>
      <w:r w:rsidRPr="002B49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használat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jogának átengedését</w:t>
      </w:r>
      <w:r w:rsidRPr="002B49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a </w:t>
      </w:r>
      <w:proofErr w:type="spellStart"/>
      <w:r w:rsidRPr="002B49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Hungarospa</w:t>
      </w:r>
      <w:proofErr w:type="spellEnd"/>
      <w:r w:rsidRPr="002B49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Hajdúszoboszlói Zrt. részére. </w:t>
      </w:r>
    </w:p>
    <w:p w:rsidR="00DC2199" w:rsidRDefault="00DC2199" w:rsidP="00DC21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3E16" w:rsidRDefault="00053E16" w:rsidP="00DC21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Kormányhivatal hiánypótlása tartalmazza, hogy az ingatlan tulajdonos és az ingatlan használója között </w:t>
      </w:r>
      <w:r w:rsidR="008143C9">
        <w:rPr>
          <w:rFonts w:ascii="Times New Roman" w:hAnsi="Times New Roman" w:cs="Times New Roman"/>
          <w:sz w:val="24"/>
          <w:szCs w:val="24"/>
        </w:rPr>
        <w:t>meg</w:t>
      </w:r>
      <w:r>
        <w:rPr>
          <w:rFonts w:ascii="Times New Roman" w:hAnsi="Times New Roman" w:cs="Times New Roman"/>
          <w:sz w:val="24"/>
          <w:szCs w:val="24"/>
        </w:rPr>
        <w:t xml:space="preserve">kötött </w:t>
      </w:r>
      <w:r w:rsidRPr="008143C9">
        <w:rPr>
          <w:rFonts w:ascii="Times New Roman" w:hAnsi="Times New Roman" w:cs="Times New Roman"/>
          <w:sz w:val="24"/>
          <w:szCs w:val="24"/>
        </w:rPr>
        <w:t>megállapodásnak ki kell terjednie nem csupán a beépítetlen területekre, hanem azon felülépítményekre is, amelyek tetejére a napelemek telep</w:t>
      </w:r>
      <w:r w:rsidR="008143C9" w:rsidRPr="008143C9">
        <w:rPr>
          <w:rFonts w:ascii="Times New Roman" w:hAnsi="Times New Roman" w:cs="Times New Roman"/>
          <w:sz w:val="24"/>
          <w:szCs w:val="24"/>
        </w:rPr>
        <w:t>ítésére sor kerül</w:t>
      </w:r>
      <w:r w:rsidRPr="008143C9">
        <w:rPr>
          <w:rFonts w:ascii="Times New Roman" w:hAnsi="Times New Roman" w:cs="Times New Roman"/>
          <w:sz w:val="24"/>
          <w:szCs w:val="24"/>
        </w:rPr>
        <w:t>. A 2475/19</w:t>
      </w:r>
      <w:r>
        <w:rPr>
          <w:rFonts w:ascii="Times New Roman" w:hAnsi="Times New Roman" w:cs="Times New Roman"/>
          <w:sz w:val="24"/>
          <w:szCs w:val="24"/>
        </w:rPr>
        <w:t xml:space="preserve">. hrsz.-ú ingatlan esetében ez az ún. Prémium Zóna tetejére telepített napelemes rendszer, míg a 2477/4. hrsz.-ú ingatlan esetében a </w:t>
      </w:r>
      <w:proofErr w:type="spellStart"/>
      <w:r>
        <w:rPr>
          <w:rFonts w:ascii="Times New Roman" w:hAnsi="Times New Roman" w:cs="Times New Roman"/>
          <w:sz w:val="24"/>
          <w:szCs w:val="24"/>
        </w:rPr>
        <w:t>Hungarospa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Thermal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Hotel tetejére telepített napelemes rendszer. </w:t>
      </w:r>
    </w:p>
    <w:p w:rsidR="00CD2F0E" w:rsidRDefault="00CD2F0E" w:rsidP="00CD2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11A7" w:rsidRPr="008143C9" w:rsidRDefault="008143C9" w:rsidP="00CD2F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43C9">
        <w:rPr>
          <w:rFonts w:ascii="Times New Roman" w:hAnsi="Times New Roman" w:cs="Times New Roman"/>
          <w:b/>
          <w:sz w:val="24"/>
          <w:szCs w:val="24"/>
        </w:rPr>
        <w:lastRenderedPageBreak/>
        <w:t>A fent leírtak</w:t>
      </w:r>
      <w:r w:rsidR="000E11A7" w:rsidRPr="008143C9">
        <w:rPr>
          <w:rFonts w:ascii="Times New Roman" w:hAnsi="Times New Roman" w:cs="Times New Roman"/>
          <w:b/>
          <w:sz w:val="24"/>
          <w:szCs w:val="24"/>
        </w:rPr>
        <w:t xml:space="preserve"> alapján szükséges, hogy Képviselő-testület határozatot hozzon </w:t>
      </w:r>
      <w:r w:rsidR="00205CC0" w:rsidRPr="008143C9">
        <w:rPr>
          <w:rFonts w:ascii="Times New Roman" w:hAnsi="Times New Roman" w:cs="Times New Roman"/>
          <w:b/>
          <w:sz w:val="24"/>
          <w:szCs w:val="24"/>
        </w:rPr>
        <w:t xml:space="preserve">arra vonatkozóan, hogy az érintett </w:t>
      </w:r>
      <w:r w:rsidR="00053E16" w:rsidRPr="008143C9">
        <w:rPr>
          <w:rFonts w:ascii="Times New Roman" w:hAnsi="Times New Roman" w:cs="Times New Roman"/>
          <w:b/>
          <w:sz w:val="24"/>
          <w:szCs w:val="24"/>
        </w:rPr>
        <w:t xml:space="preserve">további </w:t>
      </w:r>
      <w:r w:rsidR="00205CC0" w:rsidRPr="008143C9">
        <w:rPr>
          <w:rFonts w:ascii="Times New Roman" w:hAnsi="Times New Roman" w:cs="Times New Roman"/>
          <w:b/>
          <w:sz w:val="24"/>
          <w:szCs w:val="24"/>
        </w:rPr>
        <w:t xml:space="preserve">két ingatlan vonatkozásában </w:t>
      </w:r>
      <w:proofErr w:type="spellStart"/>
      <w:r w:rsidR="00205CC0" w:rsidRPr="008143C9">
        <w:rPr>
          <w:rFonts w:ascii="Times New Roman" w:hAnsi="Times New Roman" w:cs="Times New Roman"/>
          <w:b/>
          <w:sz w:val="24"/>
          <w:szCs w:val="24"/>
        </w:rPr>
        <w:t>Hungarospa</w:t>
      </w:r>
      <w:proofErr w:type="spellEnd"/>
      <w:r w:rsidR="00205CC0" w:rsidRPr="008143C9">
        <w:rPr>
          <w:rFonts w:ascii="Times New Roman" w:hAnsi="Times New Roman" w:cs="Times New Roman"/>
          <w:b/>
          <w:sz w:val="24"/>
          <w:szCs w:val="24"/>
        </w:rPr>
        <w:t xml:space="preserve"> Hajdúszoboszlói Zrt. javára a használati jog az ingatlan-nyilvántartásba bejegyzésre kerüljön. </w:t>
      </w:r>
    </w:p>
    <w:p w:rsidR="00BE677D" w:rsidRDefault="00BE677D" w:rsidP="00CD2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677D" w:rsidRDefault="004F2FAA" w:rsidP="00CD2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165735</wp:posOffset>
            </wp:positionH>
            <wp:positionV relativeFrom="paragraph">
              <wp:posOffset>45085</wp:posOffset>
            </wp:positionV>
            <wp:extent cx="4300220" cy="4289425"/>
            <wp:effectExtent l="114300" t="114300" r="100330" b="149225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0220" cy="42894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C2199" w:rsidRDefault="00DC2199" w:rsidP="00CD2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4F2FAA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1727835</wp:posOffset>
            </wp:positionH>
            <wp:positionV relativeFrom="paragraph">
              <wp:posOffset>144780</wp:posOffset>
            </wp:positionV>
            <wp:extent cx="4556760" cy="3797300"/>
            <wp:effectExtent l="114300" t="114300" r="110490" b="146050"/>
            <wp:wrapSquare wrapText="bothSides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6760" cy="37973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E677D" w:rsidRDefault="00BE677D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6D748C" w:rsidRPr="00464B30" w:rsidRDefault="006D748C" w:rsidP="00CD2F0E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</w:rPr>
        <w:t>Kérjük</w:t>
      </w:r>
      <w:r w:rsidRPr="000000C5">
        <w:rPr>
          <w:b/>
        </w:rPr>
        <w:t xml:space="preserve"> a Tisztelt Képviselő-testületet</w:t>
      </w:r>
      <w:r>
        <w:rPr>
          <w:b/>
        </w:rPr>
        <w:t xml:space="preserve"> és Bizottságokat</w:t>
      </w:r>
      <w:r w:rsidRPr="000000C5">
        <w:rPr>
          <w:b/>
        </w:rPr>
        <w:t xml:space="preserve">, hogy </w:t>
      </w:r>
      <w:r>
        <w:rPr>
          <w:b/>
        </w:rPr>
        <w:t>előterjesztésünket megtárgyalni, és a döntésüket meghozni szíveskedjenek!</w:t>
      </w:r>
    </w:p>
    <w:p w:rsidR="00CD2F0E" w:rsidRDefault="00CD2F0E" w:rsidP="00CD2F0E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:rsidR="006D748C" w:rsidRPr="007A48EC" w:rsidRDefault="006D748C" w:rsidP="00CD2F0E">
      <w:pPr>
        <w:pStyle w:val="Nincstrkz"/>
        <w:jc w:val="both"/>
        <w:rPr>
          <w:rFonts w:ascii="Times New Roman" w:hAnsi="Times New Roman"/>
          <w:sz w:val="24"/>
          <w:szCs w:val="24"/>
          <w:u w:val="single"/>
        </w:rPr>
      </w:pPr>
      <w:r w:rsidRPr="007A48EC">
        <w:rPr>
          <w:rFonts w:ascii="Times New Roman" w:hAnsi="Times New Roman"/>
          <w:sz w:val="24"/>
          <w:szCs w:val="24"/>
          <w:u w:val="single"/>
        </w:rPr>
        <w:t xml:space="preserve">Határozati javaslat: </w:t>
      </w:r>
    </w:p>
    <w:p w:rsidR="006D748C" w:rsidRPr="001A1717" w:rsidRDefault="006D748C" w:rsidP="00CD2F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6D748C" w:rsidRPr="00CD2F0E" w:rsidRDefault="006D748C" w:rsidP="00CD2F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1A171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„Hajdúszoboszló Város Önkormán</w:t>
      </w:r>
      <w:r w:rsidR="00053E1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yzata </w:t>
      </w:r>
      <w:proofErr w:type="gramStart"/>
      <w:r w:rsidR="00053E1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Képviselő-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testületének .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../2025</w:t>
      </w:r>
      <w:r w:rsidRPr="001A171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(X</w:t>
      </w:r>
      <w:r w:rsidR="00053E1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II. 1</w:t>
      </w:r>
      <w:r w:rsidR="001B0EC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2</w:t>
      </w:r>
      <w:r w:rsidRPr="001A171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.) határozata</w:t>
      </w:r>
    </w:p>
    <w:p w:rsidR="006D748C" w:rsidRPr="001A1717" w:rsidRDefault="006D748C" w:rsidP="00CD2F0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D2F0E" w:rsidRPr="002B497A" w:rsidRDefault="00CD2F0E" w:rsidP="001557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053E16"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Önkormányzata a Hajdúszoboszló belterület </w:t>
      </w:r>
      <w:r w:rsidR="00053E16" w:rsidRPr="00053E16">
        <w:rPr>
          <w:rFonts w:ascii="Times New Roman" w:hAnsi="Times New Roman" w:cs="Times New Roman"/>
          <w:b/>
          <w:i/>
          <w:sz w:val="24"/>
          <w:szCs w:val="24"/>
        </w:rPr>
        <w:t xml:space="preserve">2475/19. </w:t>
      </w:r>
      <w:r w:rsidRPr="00053E16">
        <w:rPr>
          <w:rFonts w:ascii="Times New Roman" w:hAnsi="Times New Roman" w:cs="Times New Roman"/>
          <w:b/>
          <w:i/>
          <w:sz w:val="24"/>
          <w:szCs w:val="24"/>
        </w:rPr>
        <w:t xml:space="preserve">hrsz.-ú és a </w:t>
      </w:r>
      <w:r w:rsidR="00053E16" w:rsidRPr="00053E16">
        <w:rPr>
          <w:rFonts w:ascii="Times New Roman" w:hAnsi="Times New Roman" w:cs="Times New Roman"/>
          <w:b/>
          <w:i/>
          <w:sz w:val="24"/>
          <w:szCs w:val="24"/>
        </w:rPr>
        <w:t>2477/4</w:t>
      </w:r>
      <w:r w:rsidR="00053E16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Pr="00053E16">
        <w:rPr>
          <w:rFonts w:ascii="Times New Roman" w:hAnsi="Times New Roman" w:cs="Times New Roman"/>
          <w:b/>
          <w:i/>
          <w:sz w:val="24"/>
          <w:szCs w:val="24"/>
        </w:rPr>
        <w:t xml:space="preserve">hrsz.-ú ingatlanokra vonatkozóan a </w:t>
      </w:r>
      <w:r w:rsidR="00DC2199" w:rsidRPr="00053E1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használat</w:t>
      </w:r>
      <w:r w:rsidRPr="00053E1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jogát átengedi a </w:t>
      </w:r>
      <w:proofErr w:type="spellStart"/>
      <w:r w:rsidRPr="00053E1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Hungarospa</w:t>
      </w:r>
      <w:proofErr w:type="spellEnd"/>
      <w:r w:rsidRPr="002B49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Hajdúszoboszlói Zrt. részére. </w:t>
      </w:r>
    </w:p>
    <w:p w:rsidR="00CD2F0E" w:rsidRDefault="00CD2F0E" w:rsidP="001557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2B497A">
        <w:rPr>
          <w:rFonts w:ascii="Times New Roman" w:hAnsi="Times New Roman" w:cs="Times New Roman"/>
          <w:b/>
          <w:i/>
          <w:sz w:val="24"/>
          <w:szCs w:val="24"/>
        </w:rPr>
        <w:t>Hajdúszoboszló Város Önkormányzata</w:t>
      </w:r>
      <w:r w:rsidRPr="002B49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feltétlen és visszavonhatatlan hozzájárulását adja ahhoz, hogy a használat joga az ingatlanra az ingatlan-nyilvántartásba bejegyzésre kerüljön.</w:t>
      </w:r>
    </w:p>
    <w:p w:rsidR="001164EE" w:rsidRPr="002B497A" w:rsidRDefault="001164EE" w:rsidP="001557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CD2F0E" w:rsidRPr="002B497A" w:rsidRDefault="002B497A" w:rsidP="001557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2B49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Felkéri a </w:t>
      </w:r>
      <w:r w:rsidR="00651AA2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polgármestert jelen előterjesztés 2. sz. mellékletét képező,</w:t>
      </w:r>
      <w:r w:rsidRPr="002B49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a </w:t>
      </w:r>
      <w:proofErr w:type="spellStart"/>
      <w:r w:rsidRPr="002B49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Hungarospa</w:t>
      </w:r>
      <w:proofErr w:type="spellEnd"/>
      <w:r w:rsidRPr="002B49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Hajdúszoboszlói Zrt-</w:t>
      </w:r>
      <w:proofErr w:type="spellStart"/>
      <w:r w:rsidRPr="002B49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vel</w:t>
      </w:r>
      <w:proofErr w:type="spellEnd"/>
      <w:r w:rsidRPr="002B49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 w:rsidR="008143C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kötendő,</w:t>
      </w:r>
      <w:r w:rsidR="00053E1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földhasználati jog alapítására vonatkozó </w:t>
      </w:r>
      <w:r w:rsidR="00CD2F0E" w:rsidRPr="002B49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szerződés aláírására. </w:t>
      </w:r>
    </w:p>
    <w:p w:rsidR="00CD2F0E" w:rsidRPr="002B497A" w:rsidRDefault="00CD2F0E" w:rsidP="001557D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D748C" w:rsidRPr="00CD2F0E" w:rsidRDefault="006D748C" w:rsidP="00CD2F0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143C9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Felelős:</w:t>
      </w:r>
      <w:r w:rsidRPr="00CD2F0E">
        <w:rPr>
          <w:rFonts w:ascii="Times New Roman" w:hAnsi="Times New Roman" w:cs="Times New Roman"/>
          <w:b/>
          <w:i/>
          <w:sz w:val="24"/>
          <w:szCs w:val="24"/>
        </w:rPr>
        <w:t xml:space="preserve"> Jegyző</w:t>
      </w:r>
    </w:p>
    <w:p w:rsidR="006D748C" w:rsidRPr="00CD2F0E" w:rsidRDefault="006D748C" w:rsidP="00CD2F0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143C9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</w:t>
      </w:r>
      <w:r w:rsidR="00683567" w:rsidRPr="008143C9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  <w:r w:rsidR="00683567" w:rsidRPr="00CD2F0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D2F0E">
        <w:rPr>
          <w:rFonts w:ascii="Times New Roman" w:hAnsi="Times New Roman" w:cs="Times New Roman"/>
          <w:b/>
          <w:i/>
          <w:sz w:val="24"/>
          <w:szCs w:val="24"/>
        </w:rPr>
        <w:t>azonnal</w:t>
      </w:r>
      <w:r w:rsidRPr="00CD2F0E">
        <w:rPr>
          <w:rFonts w:ascii="Times New Roman" w:hAnsi="Times New Roman" w:cs="Times New Roman"/>
          <w:b/>
          <w:i/>
          <w:sz w:val="24"/>
          <w:szCs w:val="24"/>
        </w:rPr>
        <w:t>”</w:t>
      </w:r>
    </w:p>
    <w:p w:rsidR="006D748C" w:rsidRDefault="006D748C" w:rsidP="00CD2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48C" w:rsidRDefault="006D748C" w:rsidP="00CD2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AC">
        <w:rPr>
          <w:rFonts w:ascii="Times New Roman" w:hAnsi="Times New Roman" w:cs="Times New Roman"/>
          <w:sz w:val="24"/>
          <w:szCs w:val="24"/>
        </w:rPr>
        <w:t xml:space="preserve">Hajdúszoboszló, </w:t>
      </w:r>
      <w:r w:rsidR="00B06392">
        <w:rPr>
          <w:rFonts w:ascii="Times New Roman" w:hAnsi="Times New Roman" w:cs="Times New Roman"/>
          <w:sz w:val="24"/>
          <w:szCs w:val="24"/>
        </w:rPr>
        <w:t xml:space="preserve">2025. december 3.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D748C" w:rsidRPr="008529AC" w:rsidRDefault="006D748C" w:rsidP="00CD2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748C" w:rsidRPr="008529AC" w:rsidRDefault="006D748C" w:rsidP="00CD2F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r w:rsidRPr="008529AC">
        <w:rPr>
          <w:rFonts w:ascii="Times New Roman" w:hAnsi="Times New Roman" w:cs="Times New Roman"/>
          <w:sz w:val="24"/>
          <w:szCs w:val="24"/>
        </w:rPr>
        <w:t>r.</w:t>
      </w:r>
      <w:proofErr w:type="gramEnd"/>
      <w:r w:rsidRPr="008529AC">
        <w:rPr>
          <w:rFonts w:ascii="Times New Roman" w:hAnsi="Times New Roman" w:cs="Times New Roman"/>
          <w:sz w:val="24"/>
          <w:szCs w:val="24"/>
        </w:rPr>
        <w:t xml:space="preserve"> Biró Anett</w:t>
      </w:r>
    </w:p>
    <w:p w:rsidR="006D748C" w:rsidRPr="00970FD3" w:rsidRDefault="006D748C" w:rsidP="00CD2F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vagyongazdálkodási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9AC">
        <w:rPr>
          <w:rFonts w:ascii="Times New Roman" w:hAnsi="Times New Roman" w:cs="Times New Roman"/>
          <w:sz w:val="24"/>
          <w:szCs w:val="24"/>
        </w:rPr>
        <w:t>osztályvezető</w:t>
      </w:r>
    </w:p>
    <w:p w:rsidR="006D748C" w:rsidRPr="004E5752" w:rsidRDefault="006D748C" w:rsidP="00CD2F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2F0E" w:rsidRPr="00DC2199" w:rsidRDefault="00CD2F0E" w:rsidP="00DC219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6392" w:rsidRDefault="00B06392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6392" w:rsidRDefault="00B06392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6392" w:rsidRDefault="00B06392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6392" w:rsidRDefault="00B06392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57D1" w:rsidRDefault="001557D1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57D1" w:rsidRDefault="001557D1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57D1" w:rsidRDefault="001557D1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57D1" w:rsidRDefault="001557D1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57D1" w:rsidRDefault="001557D1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57D1" w:rsidRDefault="001557D1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57D1" w:rsidRDefault="001557D1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57D1" w:rsidRDefault="001557D1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57D1" w:rsidRDefault="001557D1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57D1" w:rsidRDefault="001557D1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57D1" w:rsidRDefault="001557D1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57D1" w:rsidRDefault="001557D1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57D1" w:rsidRDefault="001557D1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57D1" w:rsidRDefault="001557D1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57D1" w:rsidRDefault="001557D1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57D1" w:rsidRDefault="001557D1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Pr="00DC2199" w:rsidRDefault="00CD2F0E" w:rsidP="00DC219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2199" w:rsidRPr="00DC2199" w:rsidRDefault="00DC2199" w:rsidP="00DC2199">
      <w:pPr>
        <w:pStyle w:val="Listaszerbekezds"/>
        <w:numPr>
          <w:ilvl w:val="0"/>
          <w:numId w:val="26"/>
        </w:num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 w:rsidRPr="00DC2199">
        <w:rPr>
          <w:rFonts w:ascii="Times New Roman" w:eastAsia="Calibri" w:hAnsi="Times New Roman" w:cs="Times New Roman"/>
          <w:i/>
          <w:sz w:val="24"/>
          <w:szCs w:val="24"/>
        </w:rPr>
        <w:lastRenderedPageBreak/>
        <w:t>sz. melléklet</w:t>
      </w: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B06392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578485</wp:posOffset>
            </wp:positionH>
            <wp:positionV relativeFrom="paragraph">
              <wp:posOffset>121920</wp:posOffset>
            </wp:positionV>
            <wp:extent cx="6115050" cy="8477250"/>
            <wp:effectExtent l="0" t="0" r="0" b="0"/>
            <wp:wrapSquare wrapText="bothSides"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847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2F0E" w:rsidRDefault="00315589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15240</wp:posOffset>
            </wp:positionV>
            <wp:extent cx="6115050" cy="5781675"/>
            <wp:effectExtent l="0" t="0" r="0" b="9525"/>
            <wp:wrapSquare wrapText="bothSides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578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Default="00CD2F0E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1AA2" w:rsidRDefault="00651AA2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1AA2" w:rsidRDefault="00651AA2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1AA2" w:rsidRDefault="00651AA2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1AA2" w:rsidRDefault="00651AA2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1AA2" w:rsidRDefault="00651AA2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1AA2" w:rsidRDefault="00651AA2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1AA2" w:rsidRDefault="00651AA2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1AA2" w:rsidRDefault="00651AA2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1AA2" w:rsidRDefault="00651AA2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1AA2" w:rsidRDefault="00651AA2" w:rsidP="00CD2F0E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1AA2" w:rsidRPr="00651AA2" w:rsidRDefault="00651AA2" w:rsidP="00651AA2">
      <w:pPr>
        <w:pStyle w:val="Listaszerbekezds"/>
        <w:numPr>
          <w:ilvl w:val="0"/>
          <w:numId w:val="26"/>
        </w:numPr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651AA2">
        <w:rPr>
          <w:rFonts w:ascii="Times New Roman" w:hAnsi="Times New Roman" w:cs="Times New Roman"/>
          <w:bCs/>
          <w:i/>
          <w:sz w:val="24"/>
          <w:szCs w:val="24"/>
        </w:rPr>
        <w:lastRenderedPageBreak/>
        <w:t>sz. melléklet</w:t>
      </w:r>
    </w:p>
    <w:p w:rsidR="00651AA2" w:rsidRDefault="00651AA2" w:rsidP="00651AA2">
      <w:pPr>
        <w:jc w:val="center"/>
        <w:rPr>
          <w:b/>
          <w:bCs/>
          <w:sz w:val="32"/>
          <w:szCs w:val="28"/>
        </w:rPr>
      </w:pPr>
    </w:p>
    <w:p w:rsidR="00651AA2" w:rsidRPr="00651AA2" w:rsidRDefault="00651AA2" w:rsidP="00651A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51AA2">
        <w:rPr>
          <w:rFonts w:ascii="Times New Roman" w:hAnsi="Times New Roman" w:cs="Times New Roman"/>
          <w:b/>
          <w:bCs/>
          <w:sz w:val="24"/>
          <w:szCs w:val="24"/>
        </w:rPr>
        <w:t>FÖLDHASZNÁLATI JOG ALAPÍTÁSÁRA VONATKOZÓ SZERZŐDÉS</w:t>
      </w: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51AA2">
        <w:rPr>
          <w:rFonts w:ascii="Times New Roman" w:hAnsi="Times New Roman" w:cs="Times New Roman"/>
          <w:sz w:val="24"/>
          <w:szCs w:val="24"/>
        </w:rPr>
        <w:t>amely</w:t>
      </w:r>
      <w:proofErr w:type="gramEnd"/>
      <w:r w:rsidRPr="00651AA2">
        <w:rPr>
          <w:rFonts w:ascii="Times New Roman" w:hAnsi="Times New Roman" w:cs="Times New Roman"/>
          <w:sz w:val="24"/>
          <w:szCs w:val="24"/>
        </w:rPr>
        <w:t xml:space="preserve"> létrejött egyrészről a </w:t>
      </w:r>
      <w:r w:rsidRPr="00651AA2">
        <w:rPr>
          <w:rFonts w:ascii="Times New Roman" w:hAnsi="Times New Roman" w:cs="Times New Roman"/>
          <w:b/>
          <w:bCs/>
          <w:sz w:val="24"/>
          <w:szCs w:val="24"/>
        </w:rPr>
        <w:t>Hajdúszoboszló Város Önkormányzata</w:t>
      </w:r>
      <w:r w:rsidRPr="00651AA2">
        <w:rPr>
          <w:rFonts w:ascii="Times New Roman" w:hAnsi="Times New Roman" w:cs="Times New Roman"/>
          <w:sz w:val="24"/>
          <w:szCs w:val="24"/>
        </w:rPr>
        <w:t xml:space="preserve"> (4200 Hajdúszoboszló, Hősök tere 1., adószáma: </w:t>
      </w:r>
      <w:r w:rsidRPr="00651AA2">
        <w:rPr>
          <w:rFonts w:ascii="Times New Roman" w:hAnsi="Times New Roman" w:cs="Times New Roman"/>
          <w:color w:val="474747"/>
          <w:sz w:val="24"/>
          <w:szCs w:val="24"/>
          <w:shd w:val="clear" w:color="auto" w:fill="FFFFFF"/>
        </w:rPr>
        <w:t xml:space="preserve">15728355-2-09, KSH szám: 15728355-8411-321-09, </w:t>
      </w:r>
      <w:r w:rsidRPr="00651AA2">
        <w:rPr>
          <w:rFonts w:ascii="Times New Roman" w:hAnsi="Times New Roman" w:cs="Times New Roman"/>
          <w:sz w:val="24"/>
          <w:szCs w:val="24"/>
        </w:rPr>
        <w:t xml:space="preserve">képviseletében eljár: Czeglédi Gyula polgármester), mint </w:t>
      </w:r>
      <w:r w:rsidRPr="00651AA2">
        <w:rPr>
          <w:rFonts w:ascii="Times New Roman" w:hAnsi="Times New Roman" w:cs="Times New Roman"/>
          <w:b/>
          <w:bCs/>
          <w:sz w:val="24"/>
          <w:szCs w:val="24"/>
        </w:rPr>
        <w:t>tulajdonos használatba adó</w:t>
      </w:r>
      <w:r w:rsidRPr="00651AA2">
        <w:rPr>
          <w:rFonts w:ascii="Times New Roman" w:hAnsi="Times New Roman" w:cs="Times New Roman"/>
          <w:sz w:val="24"/>
          <w:szCs w:val="24"/>
        </w:rPr>
        <w:t>,</w:t>
      </w: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51AA2">
        <w:rPr>
          <w:rFonts w:ascii="Times New Roman" w:hAnsi="Times New Roman" w:cs="Times New Roman"/>
          <w:sz w:val="24"/>
          <w:szCs w:val="24"/>
        </w:rPr>
        <w:t>másrészről</w:t>
      </w:r>
      <w:proofErr w:type="gramEnd"/>
      <w:r w:rsidRPr="00651AA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51AA2">
        <w:rPr>
          <w:rFonts w:ascii="Times New Roman" w:hAnsi="Times New Roman" w:cs="Times New Roman"/>
          <w:b/>
          <w:bCs/>
          <w:sz w:val="24"/>
          <w:szCs w:val="24"/>
        </w:rPr>
        <w:t>Hungarospa</w:t>
      </w:r>
      <w:proofErr w:type="spellEnd"/>
      <w:r w:rsidRPr="00651AA2">
        <w:rPr>
          <w:rFonts w:ascii="Times New Roman" w:hAnsi="Times New Roman" w:cs="Times New Roman"/>
          <w:b/>
          <w:bCs/>
          <w:sz w:val="24"/>
          <w:szCs w:val="24"/>
        </w:rPr>
        <w:t xml:space="preserve"> Hajdúszoboszlói Gyógyfürdő és Egészségturisztikai</w:t>
      </w:r>
      <w:r w:rsidRPr="00651AA2">
        <w:rPr>
          <w:rFonts w:ascii="Times New Roman" w:hAnsi="Times New Roman" w:cs="Times New Roman"/>
          <w:sz w:val="24"/>
          <w:szCs w:val="24"/>
        </w:rPr>
        <w:t xml:space="preserve"> </w:t>
      </w:r>
      <w:r w:rsidRPr="00651AA2">
        <w:rPr>
          <w:rFonts w:ascii="Times New Roman" w:hAnsi="Times New Roman" w:cs="Times New Roman"/>
          <w:b/>
          <w:bCs/>
          <w:sz w:val="24"/>
          <w:szCs w:val="24"/>
        </w:rPr>
        <w:t>Zrt.</w:t>
      </w:r>
      <w:r w:rsidRPr="00651AA2">
        <w:rPr>
          <w:rFonts w:ascii="Times New Roman" w:hAnsi="Times New Roman" w:cs="Times New Roman"/>
          <w:sz w:val="24"/>
          <w:szCs w:val="24"/>
        </w:rPr>
        <w:t xml:space="preserve"> (székhely: 4200 Hajdúszoboszló, Szent István park 1-3., adószám: 10605125-2-09, nyilvántartó hatóság: Debreceni Törvényszék Cégbírósága, cégjegyzékszám: 09-10-000045, képviseli: </w:t>
      </w:r>
      <w:bookmarkStart w:id="0" w:name="_Hlk212796855"/>
      <w:proofErr w:type="spellStart"/>
      <w:r w:rsidRPr="00651AA2">
        <w:rPr>
          <w:rFonts w:ascii="Times New Roman" w:hAnsi="Times New Roman" w:cs="Times New Roman"/>
          <w:sz w:val="24"/>
          <w:szCs w:val="24"/>
        </w:rPr>
        <w:t>Czegle</w:t>
      </w:r>
      <w:proofErr w:type="spellEnd"/>
      <w:r w:rsidRPr="00651AA2">
        <w:rPr>
          <w:rFonts w:ascii="Times New Roman" w:hAnsi="Times New Roman" w:cs="Times New Roman"/>
          <w:sz w:val="24"/>
          <w:szCs w:val="24"/>
        </w:rPr>
        <w:t>-Pinczés Enikő vezérigazgató</w:t>
      </w:r>
      <w:bookmarkEnd w:id="0"/>
      <w:r w:rsidRPr="00651AA2">
        <w:rPr>
          <w:rFonts w:ascii="Times New Roman" w:hAnsi="Times New Roman" w:cs="Times New Roman"/>
          <w:sz w:val="24"/>
          <w:szCs w:val="24"/>
        </w:rPr>
        <w:t xml:space="preserve">), mint </w:t>
      </w:r>
      <w:r w:rsidRPr="00651AA2">
        <w:rPr>
          <w:rFonts w:ascii="Times New Roman" w:hAnsi="Times New Roman" w:cs="Times New Roman"/>
          <w:b/>
          <w:bCs/>
          <w:sz w:val="24"/>
          <w:szCs w:val="24"/>
        </w:rPr>
        <w:t>használati jog alapítója</w:t>
      </w:r>
      <w:r w:rsidRPr="00651AA2">
        <w:rPr>
          <w:rFonts w:ascii="Times New Roman" w:hAnsi="Times New Roman" w:cs="Times New Roman"/>
          <w:sz w:val="24"/>
          <w:szCs w:val="24"/>
        </w:rPr>
        <w:t xml:space="preserve"> között az alulírott helyen és időben a következő feltételekkel.</w:t>
      </w: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AA2">
        <w:rPr>
          <w:rFonts w:ascii="Times New Roman" w:hAnsi="Times New Roman" w:cs="Times New Roman"/>
          <w:b/>
          <w:bCs/>
          <w:sz w:val="24"/>
          <w:szCs w:val="24"/>
        </w:rPr>
        <w:t>1./</w:t>
      </w:r>
      <w:r w:rsidRPr="00651AA2">
        <w:rPr>
          <w:rFonts w:ascii="Times New Roman" w:hAnsi="Times New Roman" w:cs="Times New Roman"/>
          <w:sz w:val="24"/>
          <w:szCs w:val="24"/>
        </w:rPr>
        <w:t xml:space="preserve"> A szerződő felek rögzítik, hogy a Hajdúszoboszló Város Önkormányzatának tulajdonában állnak a </w:t>
      </w:r>
      <w:r w:rsidRPr="00651AA2">
        <w:rPr>
          <w:rFonts w:ascii="Times New Roman" w:hAnsi="Times New Roman" w:cs="Times New Roman"/>
          <w:b/>
          <w:bCs/>
          <w:sz w:val="24"/>
          <w:szCs w:val="24"/>
        </w:rPr>
        <w:t>Hajdúszoboszló, belterület 2475/19 hrsz.</w:t>
      </w:r>
      <w:r w:rsidRPr="00651AA2">
        <w:rPr>
          <w:rFonts w:ascii="Times New Roman" w:hAnsi="Times New Roman" w:cs="Times New Roman"/>
          <w:sz w:val="24"/>
          <w:szCs w:val="24"/>
        </w:rPr>
        <w:t xml:space="preserve"> alatt felvett kivett strandfürdő és élményfürdő megjelölésű és </w:t>
      </w:r>
      <w:r w:rsidRPr="00651AA2">
        <w:rPr>
          <w:rFonts w:ascii="Times New Roman" w:hAnsi="Times New Roman" w:cs="Times New Roman"/>
          <w:b/>
          <w:bCs/>
          <w:sz w:val="24"/>
          <w:szCs w:val="24"/>
        </w:rPr>
        <w:t>Hajdúszoboszló, belterület 2477/4 hrsz.</w:t>
      </w:r>
      <w:r w:rsidRPr="00651AA2">
        <w:rPr>
          <w:rFonts w:ascii="Times New Roman" w:hAnsi="Times New Roman" w:cs="Times New Roman"/>
          <w:sz w:val="24"/>
          <w:szCs w:val="24"/>
        </w:rPr>
        <w:t xml:space="preserve"> alatt felvett kivett szálloda, udvar megjelölésű ingatlanok.</w:t>
      </w: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51AA2">
        <w:rPr>
          <w:rFonts w:ascii="Times New Roman" w:hAnsi="Times New Roman" w:cs="Times New Roman"/>
          <w:b/>
          <w:bCs/>
          <w:sz w:val="24"/>
          <w:szCs w:val="24"/>
        </w:rPr>
        <w:t>2./</w:t>
      </w:r>
      <w:r w:rsidRPr="00651AA2">
        <w:rPr>
          <w:rFonts w:ascii="Times New Roman" w:hAnsi="Times New Roman" w:cs="Times New Roman"/>
          <w:sz w:val="24"/>
          <w:szCs w:val="24"/>
        </w:rPr>
        <w:t xml:space="preserve"> A szerződő felek képviselői rögzítik, hogy a 2007. évi LXXXVI tv. 131 § (1) bekezdése alapján, ha az építtető idegen ingatlanon erőmű építésére engedélyt kér az idegen ingatlan tulajdonosával a 2013. évi V. tv. </w:t>
      </w:r>
      <w:proofErr w:type="gramStart"/>
      <w:r w:rsidRPr="00651AA2">
        <w:rPr>
          <w:rFonts w:ascii="Times New Roman" w:hAnsi="Times New Roman" w:cs="Times New Roman"/>
          <w:sz w:val="24"/>
          <w:szCs w:val="24"/>
        </w:rPr>
        <w:t>szerint</w:t>
      </w:r>
      <w:proofErr w:type="gramEnd"/>
      <w:r w:rsidRPr="00651AA2">
        <w:rPr>
          <w:rFonts w:ascii="Times New Roman" w:hAnsi="Times New Roman" w:cs="Times New Roman"/>
          <w:sz w:val="24"/>
          <w:szCs w:val="24"/>
        </w:rPr>
        <w:t xml:space="preserve"> használati megállapodást kell kötnie a föld </w:t>
      </w:r>
      <w:proofErr w:type="spellStart"/>
      <w:r w:rsidRPr="00651AA2">
        <w:rPr>
          <w:rFonts w:ascii="Times New Roman" w:hAnsi="Times New Roman" w:cs="Times New Roman"/>
          <w:sz w:val="24"/>
          <w:szCs w:val="24"/>
        </w:rPr>
        <w:t>hsználatára</w:t>
      </w:r>
      <w:proofErr w:type="spellEnd"/>
      <w:r w:rsidRPr="00651AA2">
        <w:rPr>
          <w:rFonts w:ascii="Times New Roman" w:hAnsi="Times New Roman" w:cs="Times New Roman"/>
          <w:sz w:val="24"/>
          <w:szCs w:val="24"/>
        </w:rPr>
        <w:t xml:space="preserve"> vonatkozóan.</w:t>
      </w: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AA2">
        <w:rPr>
          <w:rFonts w:ascii="Times New Roman" w:hAnsi="Times New Roman" w:cs="Times New Roman"/>
          <w:b/>
          <w:bCs/>
          <w:sz w:val="24"/>
          <w:szCs w:val="24"/>
        </w:rPr>
        <w:t>3./</w:t>
      </w:r>
      <w:r w:rsidRPr="00651AA2">
        <w:rPr>
          <w:rFonts w:ascii="Times New Roman" w:hAnsi="Times New Roman" w:cs="Times New Roman"/>
          <w:sz w:val="24"/>
          <w:szCs w:val="24"/>
        </w:rPr>
        <w:t xml:space="preserve"> A szerződő felek képviselői rögzítik, hogy Hajdúszoboszló Város Képviselő Testülete 2025. december hó 11. napján megtartott ülésén </w:t>
      </w:r>
      <w:proofErr w:type="gramStart"/>
      <w:r w:rsidRPr="00651AA2">
        <w:rPr>
          <w:rFonts w:ascii="Times New Roman" w:hAnsi="Times New Roman" w:cs="Times New Roman"/>
          <w:sz w:val="24"/>
          <w:szCs w:val="24"/>
        </w:rPr>
        <w:t>meghozott …</w:t>
      </w:r>
      <w:proofErr w:type="gramEnd"/>
      <w:r w:rsidRPr="00651AA2">
        <w:rPr>
          <w:rFonts w:ascii="Times New Roman" w:hAnsi="Times New Roman" w:cs="Times New Roman"/>
          <w:sz w:val="24"/>
          <w:szCs w:val="24"/>
        </w:rPr>
        <w:t xml:space="preserve">…/2025 (XII.11.) számú képviselő-testületi határozatban hozzájárult ahhoz, hogy a felek között a </w:t>
      </w:r>
      <w:r w:rsidRPr="00651AA2">
        <w:rPr>
          <w:rFonts w:ascii="Times New Roman" w:hAnsi="Times New Roman" w:cs="Times New Roman"/>
          <w:b/>
          <w:bCs/>
          <w:sz w:val="24"/>
          <w:szCs w:val="24"/>
        </w:rPr>
        <w:t xml:space="preserve">Hajdúszoboszló, belterület 2475/19 hrsz. és a 2477/4 hrsz. </w:t>
      </w:r>
      <w:r w:rsidRPr="00651AA2">
        <w:rPr>
          <w:rFonts w:ascii="Times New Roman" w:hAnsi="Times New Roman" w:cs="Times New Roman"/>
          <w:sz w:val="24"/>
          <w:szCs w:val="24"/>
        </w:rPr>
        <w:t xml:space="preserve">alatti ingatlanok vonatkozásában a </w:t>
      </w:r>
      <w:proofErr w:type="spellStart"/>
      <w:r w:rsidRPr="00651AA2">
        <w:rPr>
          <w:rFonts w:ascii="Times New Roman" w:hAnsi="Times New Roman" w:cs="Times New Roman"/>
          <w:sz w:val="24"/>
          <w:szCs w:val="24"/>
        </w:rPr>
        <w:t>földhaszálati</w:t>
      </w:r>
      <w:proofErr w:type="spellEnd"/>
      <w:r w:rsidRPr="00651AA2">
        <w:rPr>
          <w:rFonts w:ascii="Times New Roman" w:hAnsi="Times New Roman" w:cs="Times New Roman"/>
          <w:sz w:val="24"/>
          <w:szCs w:val="24"/>
        </w:rPr>
        <w:t xml:space="preserve"> jog alapítására vonatkozó szerződés létrejöjjön és annak megkötésére felhatalmazta Czeglédi Gyula polgármestert.</w:t>
      </w: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AA2">
        <w:rPr>
          <w:rFonts w:ascii="Times New Roman" w:hAnsi="Times New Roman" w:cs="Times New Roman"/>
          <w:b/>
          <w:bCs/>
          <w:sz w:val="24"/>
          <w:szCs w:val="24"/>
        </w:rPr>
        <w:t>4./</w:t>
      </w:r>
      <w:r w:rsidRPr="00651AA2">
        <w:rPr>
          <w:rFonts w:ascii="Times New Roman" w:hAnsi="Times New Roman" w:cs="Times New Roman"/>
          <w:sz w:val="24"/>
          <w:szCs w:val="24"/>
        </w:rPr>
        <w:t xml:space="preserve"> Szerződő felek képviselői a fenti előzmények rögzítését követően megállapodnak abban, hogy a </w:t>
      </w:r>
      <w:proofErr w:type="spellStart"/>
      <w:r w:rsidRPr="00651AA2">
        <w:rPr>
          <w:rFonts w:ascii="Times New Roman" w:hAnsi="Times New Roman" w:cs="Times New Roman"/>
          <w:b/>
          <w:bCs/>
          <w:sz w:val="24"/>
          <w:szCs w:val="24"/>
        </w:rPr>
        <w:t>Hungarospa</w:t>
      </w:r>
      <w:proofErr w:type="spellEnd"/>
      <w:r w:rsidRPr="00651AA2">
        <w:rPr>
          <w:rFonts w:ascii="Times New Roman" w:hAnsi="Times New Roman" w:cs="Times New Roman"/>
          <w:b/>
          <w:bCs/>
          <w:sz w:val="24"/>
          <w:szCs w:val="24"/>
        </w:rPr>
        <w:t xml:space="preserve"> Hajdúszoboszlói Zrt</w:t>
      </w:r>
      <w:proofErr w:type="gramStart"/>
      <w:r w:rsidRPr="00651AA2">
        <w:rPr>
          <w:rFonts w:ascii="Times New Roman" w:hAnsi="Times New Roman" w:cs="Times New Roman"/>
          <w:b/>
          <w:bCs/>
          <w:sz w:val="24"/>
          <w:szCs w:val="24"/>
        </w:rPr>
        <w:t>.,</w:t>
      </w:r>
      <w:proofErr w:type="gramEnd"/>
      <w:r w:rsidRPr="00651AA2">
        <w:rPr>
          <w:rFonts w:ascii="Times New Roman" w:hAnsi="Times New Roman" w:cs="Times New Roman"/>
          <w:b/>
          <w:bCs/>
          <w:sz w:val="24"/>
          <w:szCs w:val="24"/>
        </w:rPr>
        <w:t xml:space="preserve"> mint földhasználati jog jogosultja</w:t>
      </w:r>
      <w:r w:rsidRPr="00651AA2">
        <w:rPr>
          <w:rFonts w:ascii="Times New Roman" w:hAnsi="Times New Roman" w:cs="Times New Roman"/>
          <w:sz w:val="24"/>
          <w:szCs w:val="24"/>
        </w:rPr>
        <w:t xml:space="preserve"> </w:t>
      </w:r>
      <w:r w:rsidRPr="00651AA2">
        <w:rPr>
          <w:rFonts w:ascii="Times New Roman" w:hAnsi="Times New Roman" w:cs="Times New Roman"/>
          <w:b/>
          <w:bCs/>
          <w:sz w:val="24"/>
          <w:szCs w:val="24"/>
        </w:rPr>
        <w:t>használati jogot alapít</w:t>
      </w:r>
      <w:r w:rsidRPr="00651AA2">
        <w:rPr>
          <w:rFonts w:ascii="Times New Roman" w:hAnsi="Times New Roman" w:cs="Times New Roman"/>
          <w:sz w:val="24"/>
          <w:szCs w:val="24"/>
        </w:rPr>
        <w:t xml:space="preserve"> a </w:t>
      </w:r>
      <w:r w:rsidRPr="00651AA2">
        <w:rPr>
          <w:rFonts w:ascii="Times New Roman" w:hAnsi="Times New Roman" w:cs="Times New Roman"/>
          <w:b/>
          <w:bCs/>
          <w:sz w:val="24"/>
          <w:szCs w:val="24"/>
        </w:rPr>
        <w:t>Hajdúszoboszló, belterület 2475/19 hrsz. alatti és 2477/4 hrsz.</w:t>
      </w:r>
      <w:r w:rsidRPr="00651AA2">
        <w:rPr>
          <w:rFonts w:ascii="Times New Roman" w:hAnsi="Times New Roman" w:cs="Times New Roman"/>
          <w:sz w:val="24"/>
          <w:szCs w:val="24"/>
        </w:rPr>
        <w:t xml:space="preserve"> alatti ingatlanok egészén a fenti ingatlanokon megvalósuló napelemes kiserőmű létesítése céljából. </w:t>
      </w: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AA2">
        <w:rPr>
          <w:rFonts w:ascii="Times New Roman" w:hAnsi="Times New Roman" w:cs="Times New Roman"/>
          <w:b/>
          <w:bCs/>
          <w:sz w:val="24"/>
          <w:szCs w:val="24"/>
        </w:rPr>
        <w:t>5./</w:t>
      </w:r>
      <w:r w:rsidRPr="00651AA2">
        <w:rPr>
          <w:rFonts w:ascii="Times New Roman" w:hAnsi="Times New Roman" w:cs="Times New Roman"/>
          <w:sz w:val="24"/>
          <w:szCs w:val="24"/>
        </w:rPr>
        <w:t xml:space="preserve"> A tulajdonos képviseletében eljáró polgármester </w:t>
      </w:r>
      <w:proofErr w:type="gramStart"/>
      <w:r w:rsidRPr="00651AA2">
        <w:rPr>
          <w:rFonts w:ascii="Times New Roman" w:hAnsi="Times New Roman" w:cs="Times New Roman"/>
          <w:sz w:val="24"/>
          <w:szCs w:val="24"/>
        </w:rPr>
        <w:t>ezen</w:t>
      </w:r>
      <w:proofErr w:type="gramEnd"/>
      <w:r w:rsidRPr="00651AA2">
        <w:rPr>
          <w:rFonts w:ascii="Times New Roman" w:hAnsi="Times New Roman" w:cs="Times New Roman"/>
          <w:sz w:val="24"/>
          <w:szCs w:val="24"/>
        </w:rPr>
        <w:t xml:space="preserve"> szerződés aláírásával </w:t>
      </w:r>
      <w:r w:rsidRPr="00651AA2">
        <w:rPr>
          <w:rFonts w:ascii="Times New Roman" w:hAnsi="Times New Roman" w:cs="Times New Roman"/>
          <w:b/>
          <w:bCs/>
          <w:sz w:val="24"/>
          <w:szCs w:val="24"/>
        </w:rPr>
        <w:t>feltétel nélkül és visszavonhatatlanul</w:t>
      </w:r>
      <w:r w:rsidRPr="00651AA2">
        <w:rPr>
          <w:rFonts w:ascii="Times New Roman" w:hAnsi="Times New Roman" w:cs="Times New Roman"/>
          <w:sz w:val="24"/>
          <w:szCs w:val="24"/>
        </w:rPr>
        <w:t xml:space="preserve"> hozzájárul ahhoz, hogy a </w:t>
      </w:r>
      <w:proofErr w:type="spellStart"/>
      <w:r w:rsidRPr="00651AA2">
        <w:rPr>
          <w:rFonts w:ascii="Times New Roman" w:hAnsi="Times New Roman" w:cs="Times New Roman"/>
          <w:b/>
          <w:bCs/>
          <w:sz w:val="24"/>
          <w:szCs w:val="24"/>
        </w:rPr>
        <w:t>Hungarospa</w:t>
      </w:r>
      <w:proofErr w:type="spellEnd"/>
      <w:r w:rsidRPr="00651AA2">
        <w:rPr>
          <w:rFonts w:ascii="Times New Roman" w:hAnsi="Times New Roman" w:cs="Times New Roman"/>
          <w:b/>
          <w:bCs/>
          <w:sz w:val="24"/>
          <w:szCs w:val="24"/>
        </w:rPr>
        <w:t xml:space="preserve"> Hajdúszoboszlói Zrt., mint földhasználó</w:t>
      </w:r>
      <w:r w:rsidRPr="00651AA2">
        <w:rPr>
          <w:rFonts w:ascii="Times New Roman" w:hAnsi="Times New Roman" w:cs="Times New Roman"/>
          <w:sz w:val="24"/>
          <w:szCs w:val="24"/>
        </w:rPr>
        <w:t xml:space="preserve"> javára a </w:t>
      </w:r>
      <w:r w:rsidRPr="00651AA2">
        <w:rPr>
          <w:rFonts w:ascii="Times New Roman" w:hAnsi="Times New Roman" w:cs="Times New Roman"/>
          <w:b/>
          <w:bCs/>
          <w:sz w:val="24"/>
          <w:szCs w:val="24"/>
        </w:rPr>
        <w:t>Hajdúszoboszló, belterület 2475/19 hrsz.</w:t>
      </w:r>
      <w:r w:rsidRPr="00651AA2">
        <w:rPr>
          <w:rFonts w:ascii="Times New Roman" w:hAnsi="Times New Roman" w:cs="Times New Roman"/>
          <w:sz w:val="24"/>
          <w:szCs w:val="24"/>
        </w:rPr>
        <w:t xml:space="preserve"> alatt felvett és a </w:t>
      </w:r>
      <w:r w:rsidRPr="00651AA2">
        <w:rPr>
          <w:rFonts w:ascii="Times New Roman" w:hAnsi="Times New Roman" w:cs="Times New Roman"/>
          <w:b/>
          <w:bCs/>
          <w:sz w:val="24"/>
          <w:szCs w:val="24"/>
        </w:rPr>
        <w:t>Hajdúszoboszló, belterület 2477/4 hrsz.</w:t>
      </w:r>
      <w:r w:rsidRPr="00651AA2">
        <w:rPr>
          <w:rFonts w:ascii="Times New Roman" w:hAnsi="Times New Roman" w:cs="Times New Roman"/>
          <w:sz w:val="24"/>
          <w:szCs w:val="24"/>
        </w:rPr>
        <w:t xml:space="preserve"> alatt felvett ingatlanok egészére</w:t>
      </w:r>
      <w:r w:rsidRPr="00651AA2">
        <w:rPr>
          <w:rFonts w:ascii="Times New Roman" w:hAnsi="Times New Roman" w:cs="Times New Roman"/>
          <w:b/>
          <w:bCs/>
          <w:sz w:val="24"/>
          <w:szCs w:val="24"/>
        </w:rPr>
        <w:t xml:space="preserve"> a földhasználati jog határozatlan időtartamra</w:t>
      </w:r>
      <w:r w:rsidRPr="00651AA2">
        <w:rPr>
          <w:rFonts w:ascii="Times New Roman" w:hAnsi="Times New Roman" w:cs="Times New Roman"/>
          <w:sz w:val="24"/>
          <w:szCs w:val="24"/>
        </w:rPr>
        <w:t xml:space="preserve"> az ingatlan-nyilvántartásba </w:t>
      </w:r>
      <w:r w:rsidRPr="00651AA2">
        <w:rPr>
          <w:rFonts w:ascii="Times New Roman" w:hAnsi="Times New Roman" w:cs="Times New Roman"/>
          <w:b/>
          <w:bCs/>
          <w:sz w:val="24"/>
          <w:szCs w:val="24"/>
        </w:rPr>
        <w:t>bejegyzésre kerüljön</w:t>
      </w:r>
      <w:r w:rsidRPr="00651AA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51AA2">
        <w:rPr>
          <w:rFonts w:ascii="Times New Roman" w:hAnsi="Times New Roman" w:cs="Times New Roman"/>
          <w:b/>
          <w:bCs/>
          <w:sz w:val="24"/>
          <w:szCs w:val="24"/>
        </w:rPr>
        <w:t>6./</w:t>
      </w:r>
      <w:r w:rsidRPr="00651AA2">
        <w:rPr>
          <w:rFonts w:ascii="Times New Roman" w:hAnsi="Times New Roman" w:cs="Times New Roman"/>
          <w:sz w:val="24"/>
          <w:szCs w:val="24"/>
        </w:rPr>
        <w:t xml:space="preserve"> A szerződő felek </w:t>
      </w:r>
      <w:r w:rsidRPr="00651AA2">
        <w:rPr>
          <w:rFonts w:ascii="Times New Roman" w:hAnsi="Times New Roman" w:cs="Times New Roman"/>
          <w:snapToGrid w:val="0"/>
          <w:sz w:val="24"/>
          <w:szCs w:val="24"/>
        </w:rPr>
        <w:t xml:space="preserve">együttesen meghatalmazást adnak </w:t>
      </w:r>
      <w:r w:rsidRPr="00651AA2">
        <w:rPr>
          <w:rFonts w:ascii="Times New Roman" w:hAnsi="Times New Roman" w:cs="Times New Roman"/>
          <w:bCs/>
          <w:snapToGrid w:val="0"/>
          <w:sz w:val="24"/>
          <w:szCs w:val="24"/>
        </w:rPr>
        <w:t>a</w:t>
      </w:r>
      <w:r w:rsidRPr="00651AA2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DR. ZAJDÓ ZSOLT ÜGYVÉDI IRODÁNAK</w:t>
      </w:r>
      <w:r w:rsidRPr="00651AA2">
        <w:rPr>
          <w:rFonts w:ascii="Times New Roman" w:hAnsi="Times New Roman" w:cs="Times New Roman"/>
          <w:snapToGrid w:val="0"/>
          <w:sz w:val="24"/>
          <w:szCs w:val="24"/>
        </w:rPr>
        <w:t xml:space="preserve"> (4024 Debrecen, Kossuth u. 11. 1/4</w:t>
      </w:r>
      <w:proofErr w:type="gramStart"/>
      <w:r w:rsidRPr="00651AA2">
        <w:rPr>
          <w:rFonts w:ascii="Times New Roman" w:hAnsi="Times New Roman" w:cs="Times New Roman"/>
          <w:snapToGrid w:val="0"/>
          <w:sz w:val="24"/>
          <w:szCs w:val="24"/>
        </w:rPr>
        <w:t>.,</w:t>
      </w:r>
      <w:proofErr w:type="gramEnd"/>
      <w:r w:rsidRPr="00651AA2">
        <w:rPr>
          <w:rFonts w:ascii="Times New Roman" w:hAnsi="Times New Roman" w:cs="Times New Roman"/>
          <w:snapToGrid w:val="0"/>
          <w:sz w:val="24"/>
          <w:szCs w:val="24"/>
        </w:rPr>
        <w:t xml:space="preserve"> +3652/531-026, e-mail: drzajdo@t-online.hu), </w:t>
      </w:r>
      <w:r w:rsidRPr="00651AA2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dr. </w:t>
      </w:r>
      <w:proofErr w:type="spellStart"/>
      <w:r w:rsidRPr="00651AA2">
        <w:rPr>
          <w:rFonts w:ascii="Times New Roman" w:hAnsi="Times New Roman" w:cs="Times New Roman"/>
          <w:b/>
          <w:bCs/>
          <w:snapToGrid w:val="0"/>
          <w:sz w:val="24"/>
          <w:szCs w:val="24"/>
        </w:rPr>
        <w:t>Zajdó</w:t>
      </w:r>
      <w:proofErr w:type="spellEnd"/>
      <w:r w:rsidRPr="00651AA2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Zsolt ügyvéd</w:t>
      </w:r>
      <w:r w:rsidRPr="00651AA2">
        <w:rPr>
          <w:rFonts w:ascii="Times New Roman" w:hAnsi="Times New Roman" w:cs="Times New Roman"/>
          <w:snapToGrid w:val="0"/>
          <w:sz w:val="24"/>
          <w:szCs w:val="24"/>
        </w:rPr>
        <w:t xml:space="preserve"> ügyintézése mellett a jelen szerződés elkészítésére, ellenjegyzésére, valamint a földhasználati jog bejegyzésével kapcsolatos, az illetékes Hajdú-Bihar Vármegyei Kormányhivatal Földhivatali Főosztály Ingatlan-nyilvántartási Osztálya előtti képviseletre. A képviselet magában foglalja a jelen szerződés Ingatlan-nyilvántartási Osztályához történő benyújtását. </w:t>
      </w: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651AA2" w:rsidRPr="00651AA2" w:rsidRDefault="00651AA2" w:rsidP="00651AA2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51AA2">
        <w:rPr>
          <w:rFonts w:ascii="Times New Roman" w:hAnsi="Times New Roman" w:cs="Times New Roman"/>
          <w:b/>
          <w:bCs/>
          <w:snapToGrid w:val="0"/>
          <w:sz w:val="24"/>
          <w:szCs w:val="24"/>
        </w:rPr>
        <w:t>7./</w:t>
      </w:r>
      <w:r w:rsidRPr="00651AA2">
        <w:rPr>
          <w:rFonts w:ascii="Times New Roman" w:hAnsi="Times New Roman" w:cs="Times New Roman"/>
          <w:snapToGrid w:val="0"/>
          <w:sz w:val="24"/>
          <w:szCs w:val="24"/>
        </w:rPr>
        <w:t xml:space="preserve"> A szerződő felek rögzítik, hogy az </w:t>
      </w:r>
      <w:proofErr w:type="gramStart"/>
      <w:r w:rsidRPr="00651AA2">
        <w:rPr>
          <w:rFonts w:ascii="Times New Roman" w:hAnsi="Times New Roman" w:cs="Times New Roman"/>
          <w:snapToGrid w:val="0"/>
          <w:sz w:val="24"/>
          <w:szCs w:val="24"/>
        </w:rPr>
        <w:t>ezen</w:t>
      </w:r>
      <w:proofErr w:type="gramEnd"/>
      <w:r w:rsidRPr="00651AA2">
        <w:rPr>
          <w:rFonts w:ascii="Times New Roman" w:hAnsi="Times New Roman" w:cs="Times New Roman"/>
          <w:snapToGrid w:val="0"/>
          <w:sz w:val="24"/>
          <w:szCs w:val="24"/>
        </w:rPr>
        <w:t xml:space="preserve"> szerződésben nem szabályozott kérdésekben a 2013. évi V. tv. (Ptk.) és egyéb az adásvétel megkötésére és a tulajdonjog bejegyzésével kapcsolatos eljárásra vonatkozó jogszabályok az irányadóak. </w:t>
      </w:r>
    </w:p>
    <w:p w:rsidR="00651AA2" w:rsidRPr="00651AA2" w:rsidRDefault="00651AA2" w:rsidP="00651AA2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651AA2" w:rsidRPr="00651AA2" w:rsidRDefault="00651AA2" w:rsidP="00651AA2">
      <w:pPr>
        <w:pStyle w:val="Szvegtrzs"/>
        <w:spacing w:after="0" w:line="240" w:lineRule="auto"/>
        <w:contextualSpacing/>
        <w:jc w:val="both"/>
        <w:rPr>
          <w:rFonts w:cs="Times New Roman"/>
          <w:bCs/>
        </w:rPr>
      </w:pPr>
      <w:r w:rsidRPr="00651AA2">
        <w:rPr>
          <w:rFonts w:cs="Times New Roman"/>
          <w:bCs/>
        </w:rPr>
        <w:t xml:space="preserve">Alulírott szerződő felek </w:t>
      </w:r>
      <w:r w:rsidRPr="00651AA2">
        <w:rPr>
          <w:rFonts w:cs="Times New Roman"/>
        </w:rPr>
        <w:t>képviselői</w:t>
      </w:r>
      <w:r w:rsidRPr="00651AA2">
        <w:rPr>
          <w:rFonts w:cs="Times New Roman"/>
          <w:bCs/>
        </w:rPr>
        <w:t xml:space="preserve"> ezt a szerződést elolvastuk, tartalmát közösen értelmeztük, és mint akaratunkkal és nyilatkozatainkkal mindenben megegyezőt </w:t>
      </w:r>
      <w:proofErr w:type="spellStart"/>
      <w:r w:rsidRPr="00651AA2">
        <w:rPr>
          <w:rFonts w:cs="Times New Roman"/>
          <w:bCs/>
        </w:rPr>
        <w:t>helybenhagyólag</w:t>
      </w:r>
      <w:proofErr w:type="spellEnd"/>
      <w:r w:rsidRPr="00651AA2">
        <w:rPr>
          <w:rFonts w:cs="Times New Roman"/>
          <w:bCs/>
        </w:rPr>
        <w:t xml:space="preserve"> aláírtuk azzal, hogy a szerződés 1-1 eredeti példányát az eljáró ügyvédtől átvettük.</w:t>
      </w: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1AA2" w:rsidRPr="008143C9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1AA2">
        <w:rPr>
          <w:rFonts w:ascii="Times New Roman" w:hAnsi="Times New Roman" w:cs="Times New Roman"/>
          <w:sz w:val="24"/>
          <w:szCs w:val="24"/>
        </w:rPr>
        <w:t xml:space="preserve">Debrecen, 2025. </w:t>
      </w:r>
      <w:proofErr w:type="gramStart"/>
      <w:r w:rsidRPr="00651AA2">
        <w:rPr>
          <w:rFonts w:ascii="Times New Roman" w:hAnsi="Times New Roman" w:cs="Times New Roman"/>
          <w:sz w:val="24"/>
          <w:szCs w:val="24"/>
        </w:rPr>
        <w:t xml:space="preserve">december </w:t>
      </w:r>
      <w:r w:rsidR="00625D9B">
        <w:rPr>
          <w:rFonts w:ascii="Times New Roman" w:hAnsi="Times New Roman" w:cs="Times New Roman"/>
          <w:sz w:val="24"/>
          <w:szCs w:val="24"/>
        </w:rPr>
        <w:t>…</w:t>
      </w:r>
      <w:proofErr w:type="gramEnd"/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AA2">
        <w:rPr>
          <w:rFonts w:ascii="Times New Roman" w:hAnsi="Times New Roman" w:cs="Times New Roman"/>
          <w:sz w:val="24"/>
          <w:szCs w:val="24"/>
        </w:rPr>
        <w:t xml:space="preserve">        ---------------------------------------</w:t>
      </w:r>
      <w:r w:rsidRPr="00651AA2">
        <w:rPr>
          <w:rFonts w:ascii="Times New Roman" w:hAnsi="Times New Roman" w:cs="Times New Roman"/>
          <w:sz w:val="24"/>
          <w:szCs w:val="24"/>
        </w:rPr>
        <w:tab/>
      </w:r>
      <w:r w:rsidRPr="00651AA2">
        <w:rPr>
          <w:rFonts w:ascii="Times New Roman" w:hAnsi="Times New Roman" w:cs="Times New Roman"/>
          <w:sz w:val="24"/>
          <w:szCs w:val="24"/>
        </w:rPr>
        <w:tab/>
        <w:t xml:space="preserve">     ------------------------------------------</w:t>
      </w:r>
      <w:r w:rsidRPr="00651AA2">
        <w:rPr>
          <w:rFonts w:ascii="Times New Roman" w:hAnsi="Times New Roman" w:cs="Times New Roman"/>
          <w:b/>
          <w:bCs/>
          <w:sz w:val="24"/>
          <w:szCs w:val="24"/>
        </w:rPr>
        <w:t>Hajdúszoboszló Város Önkormányzata,</w:t>
      </w:r>
      <w:r w:rsidRPr="00651AA2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</w:t>
      </w:r>
      <w:r w:rsidRPr="00651AA2">
        <w:rPr>
          <w:rFonts w:ascii="Times New Roman" w:hAnsi="Times New Roman" w:cs="Times New Roman"/>
          <w:b/>
          <w:bCs/>
          <w:color w:val="0C0C0C"/>
          <w:sz w:val="24"/>
          <w:szCs w:val="24"/>
        </w:rPr>
        <w:t xml:space="preserve"> </w:t>
      </w:r>
      <w:proofErr w:type="spellStart"/>
      <w:r w:rsidRPr="00651AA2">
        <w:rPr>
          <w:rFonts w:ascii="Times New Roman" w:eastAsia="Times New Roman" w:hAnsi="Times New Roman" w:cs="Times New Roman"/>
          <w:b/>
          <w:bCs/>
          <w:color w:val="0C0C0C"/>
          <w:sz w:val="24"/>
          <w:szCs w:val="24"/>
          <w:lang w:eastAsia="hu-HU"/>
        </w:rPr>
        <w:t>Hungarospa</w:t>
      </w:r>
      <w:proofErr w:type="spellEnd"/>
      <w:r w:rsidRPr="00651AA2">
        <w:rPr>
          <w:rFonts w:ascii="Times New Roman" w:eastAsia="Times New Roman" w:hAnsi="Times New Roman" w:cs="Times New Roman"/>
          <w:b/>
          <w:bCs/>
          <w:color w:val="0C0C0C"/>
          <w:sz w:val="24"/>
          <w:szCs w:val="24"/>
          <w:lang w:eastAsia="hu-HU"/>
        </w:rPr>
        <w:t xml:space="preserve"> Hajdúszoboszlói Zrt</w:t>
      </w:r>
      <w:proofErr w:type="gramStart"/>
      <w:r w:rsidRPr="00651AA2">
        <w:rPr>
          <w:rFonts w:ascii="Times New Roman" w:eastAsia="Times New Roman" w:hAnsi="Times New Roman" w:cs="Times New Roman"/>
          <w:b/>
          <w:bCs/>
          <w:color w:val="0C0C0C"/>
          <w:sz w:val="24"/>
          <w:szCs w:val="24"/>
          <w:lang w:eastAsia="hu-HU"/>
        </w:rPr>
        <w:t>.,</w:t>
      </w:r>
      <w:proofErr w:type="gramEnd"/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AA2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</w:t>
      </w:r>
      <w:proofErr w:type="gramStart"/>
      <w:r w:rsidRPr="00651AA2">
        <w:rPr>
          <w:rFonts w:ascii="Times New Roman" w:hAnsi="Times New Roman" w:cs="Times New Roman"/>
          <w:b/>
          <w:bCs/>
          <w:sz w:val="24"/>
          <w:szCs w:val="24"/>
        </w:rPr>
        <w:t>tulajdonos</w:t>
      </w:r>
      <w:proofErr w:type="gramEnd"/>
      <w:r w:rsidRPr="00651AA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51AA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51AA2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használati jog alapítója</w:t>
      </w: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51AA2">
        <w:rPr>
          <w:rFonts w:ascii="Times New Roman" w:hAnsi="Times New Roman" w:cs="Times New Roman"/>
          <w:b/>
          <w:bCs/>
          <w:sz w:val="24"/>
          <w:szCs w:val="24"/>
        </w:rPr>
        <w:t xml:space="preserve">              </w:t>
      </w:r>
      <w:proofErr w:type="gramStart"/>
      <w:r w:rsidRPr="00651AA2">
        <w:rPr>
          <w:rFonts w:ascii="Times New Roman" w:hAnsi="Times New Roman" w:cs="Times New Roman"/>
          <w:b/>
          <w:bCs/>
          <w:sz w:val="24"/>
          <w:szCs w:val="24"/>
        </w:rPr>
        <w:t>képviseletében</w:t>
      </w:r>
      <w:proofErr w:type="gramEnd"/>
      <w:r w:rsidRPr="00651AA2">
        <w:rPr>
          <w:rFonts w:ascii="Times New Roman" w:hAnsi="Times New Roman" w:cs="Times New Roman"/>
          <w:b/>
          <w:bCs/>
          <w:sz w:val="24"/>
          <w:szCs w:val="24"/>
        </w:rPr>
        <w:t xml:space="preserve"> eljár:</w:t>
      </w:r>
      <w:r w:rsidRPr="00651AA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51AA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51AA2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képviseletében eljár:</w:t>
      </w: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C0C0C"/>
          <w:sz w:val="24"/>
          <w:szCs w:val="24"/>
        </w:rPr>
      </w:pPr>
      <w:r w:rsidRPr="00651AA2">
        <w:rPr>
          <w:rFonts w:ascii="Times New Roman" w:hAnsi="Times New Roman" w:cs="Times New Roman"/>
          <w:b/>
          <w:bCs/>
          <w:sz w:val="24"/>
          <w:szCs w:val="24"/>
        </w:rPr>
        <w:t xml:space="preserve">      Czeglédi Gyula polgármester</w:t>
      </w:r>
      <w:r w:rsidRPr="00651AA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51AA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51AA2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651AA2">
        <w:rPr>
          <w:rFonts w:ascii="Times New Roman" w:hAnsi="Times New Roman" w:cs="Times New Roman"/>
          <w:b/>
          <w:bCs/>
          <w:color w:val="0C0C0C"/>
          <w:sz w:val="24"/>
          <w:szCs w:val="24"/>
        </w:rPr>
        <w:t>Czegle</w:t>
      </w:r>
      <w:proofErr w:type="spellEnd"/>
      <w:r w:rsidRPr="00651AA2">
        <w:rPr>
          <w:rFonts w:ascii="Times New Roman" w:hAnsi="Times New Roman" w:cs="Times New Roman"/>
          <w:b/>
          <w:bCs/>
          <w:color w:val="0C0C0C"/>
          <w:sz w:val="24"/>
          <w:szCs w:val="24"/>
        </w:rPr>
        <w:t>-Pinczés Enikő vezérigazgató</w:t>
      </w: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C0C0C"/>
          <w:sz w:val="24"/>
          <w:szCs w:val="24"/>
        </w:rPr>
      </w:pP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C0C0C"/>
          <w:sz w:val="24"/>
          <w:szCs w:val="24"/>
        </w:rPr>
      </w:pP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C0C0C"/>
          <w:sz w:val="24"/>
          <w:szCs w:val="24"/>
        </w:rPr>
      </w:pP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AA2">
        <w:rPr>
          <w:rFonts w:ascii="Times New Roman" w:hAnsi="Times New Roman" w:cs="Times New Roman"/>
          <w:sz w:val="24"/>
          <w:szCs w:val="24"/>
        </w:rPr>
        <w:t xml:space="preserve">Készítettem és </w:t>
      </w:r>
      <w:proofErr w:type="spellStart"/>
      <w:r w:rsidRPr="00651AA2">
        <w:rPr>
          <w:rFonts w:ascii="Times New Roman" w:hAnsi="Times New Roman" w:cs="Times New Roman"/>
          <w:sz w:val="24"/>
          <w:szCs w:val="24"/>
        </w:rPr>
        <w:t>ellenjegyzem</w:t>
      </w:r>
      <w:proofErr w:type="spellEnd"/>
      <w:r w:rsidRPr="00651AA2">
        <w:rPr>
          <w:rFonts w:ascii="Times New Roman" w:hAnsi="Times New Roman" w:cs="Times New Roman"/>
          <w:sz w:val="24"/>
          <w:szCs w:val="24"/>
        </w:rPr>
        <w:t>:</w:t>
      </w:r>
    </w:p>
    <w:p w:rsidR="00651AA2" w:rsidRPr="00651AA2" w:rsidRDefault="00625D9B" w:rsidP="00651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Debrecenben, 2025. december ...</w:t>
      </w:r>
      <w:bookmarkStart w:id="1" w:name="_GoBack"/>
      <w:bookmarkEnd w:id="1"/>
      <w:r w:rsidR="00651AA2" w:rsidRPr="00651AA2">
        <w:rPr>
          <w:rFonts w:ascii="Times New Roman" w:hAnsi="Times New Roman" w:cs="Times New Roman"/>
          <w:sz w:val="24"/>
          <w:szCs w:val="24"/>
        </w:rPr>
        <w:t xml:space="preserve">. napján dr. </w:t>
      </w:r>
      <w:proofErr w:type="spellStart"/>
      <w:r w:rsidR="00651AA2" w:rsidRPr="00651AA2">
        <w:rPr>
          <w:rFonts w:ascii="Times New Roman" w:hAnsi="Times New Roman" w:cs="Times New Roman"/>
          <w:sz w:val="24"/>
          <w:szCs w:val="24"/>
        </w:rPr>
        <w:t>Zajdó</w:t>
      </w:r>
      <w:proofErr w:type="spellEnd"/>
      <w:r w:rsidR="00651AA2" w:rsidRPr="00651AA2">
        <w:rPr>
          <w:rFonts w:ascii="Times New Roman" w:hAnsi="Times New Roman" w:cs="Times New Roman"/>
          <w:sz w:val="24"/>
          <w:szCs w:val="24"/>
        </w:rPr>
        <w:t xml:space="preserve"> Zsolt ügyvéd</w:t>
      </w: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AA2">
        <w:rPr>
          <w:rFonts w:ascii="Times New Roman" w:hAnsi="Times New Roman" w:cs="Times New Roman"/>
          <w:sz w:val="24"/>
          <w:szCs w:val="24"/>
        </w:rPr>
        <w:t>KASZ: 36071625</w:t>
      </w:r>
    </w:p>
    <w:p w:rsidR="00651AA2" w:rsidRPr="00651AA2" w:rsidRDefault="00651AA2" w:rsidP="00651AA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D2F0E" w:rsidRPr="00651AA2" w:rsidRDefault="00CD2F0E" w:rsidP="00651AA2">
      <w:pPr>
        <w:pStyle w:val="Listaszerbekezds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Pr="00651AA2" w:rsidRDefault="00CD2F0E" w:rsidP="00651AA2">
      <w:pPr>
        <w:pStyle w:val="Listaszerbekezds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Pr="00651AA2" w:rsidRDefault="00CD2F0E" w:rsidP="00651AA2">
      <w:pPr>
        <w:pStyle w:val="Listaszerbekezds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Pr="00651AA2" w:rsidRDefault="00CD2F0E" w:rsidP="00651AA2">
      <w:pPr>
        <w:pStyle w:val="Listaszerbekezds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Pr="00651AA2" w:rsidRDefault="00CD2F0E" w:rsidP="00651AA2">
      <w:pPr>
        <w:pStyle w:val="Listaszerbekezds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2F0E" w:rsidRPr="00651AA2" w:rsidRDefault="00CD2F0E" w:rsidP="00651AA2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CD2F0E" w:rsidRPr="00651AA2" w:rsidRDefault="00CD2F0E" w:rsidP="00651AA2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CD2F0E" w:rsidRPr="00CD2F0E" w:rsidRDefault="00CD2F0E" w:rsidP="00B06392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sectPr w:rsidR="00CD2F0E" w:rsidRPr="00CD2F0E" w:rsidSect="00DC37C5">
      <w:footerReference w:type="default" r:id="rId11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F3C" w:rsidRDefault="00FD3F3C" w:rsidP="00DC37C5">
      <w:pPr>
        <w:spacing w:after="0" w:line="240" w:lineRule="auto"/>
      </w:pPr>
      <w:r>
        <w:separator/>
      </w:r>
    </w:p>
  </w:endnote>
  <w:endnote w:type="continuationSeparator" w:id="0">
    <w:p w:rsidR="00FD3F3C" w:rsidRDefault="00FD3F3C" w:rsidP="00DC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725602"/>
      <w:docPartObj>
        <w:docPartGallery w:val="Page Numbers (Bottom of Page)"/>
        <w:docPartUnique/>
      </w:docPartObj>
    </w:sdtPr>
    <w:sdtEndPr/>
    <w:sdtContent>
      <w:p w:rsidR="00DC37C5" w:rsidRDefault="00DC37C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5D9B">
          <w:rPr>
            <w:noProof/>
          </w:rPr>
          <w:t>7</w:t>
        </w:r>
        <w:r>
          <w:fldChar w:fldCharType="end"/>
        </w:r>
      </w:p>
    </w:sdtContent>
  </w:sdt>
  <w:p w:rsidR="00DC37C5" w:rsidRDefault="00DC37C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F3C" w:rsidRDefault="00FD3F3C" w:rsidP="00DC37C5">
      <w:pPr>
        <w:spacing w:after="0" w:line="240" w:lineRule="auto"/>
      </w:pPr>
      <w:r>
        <w:separator/>
      </w:r>
    </w:p>
  </w:footnote>
  <w:footnote w:type="continuationSeparator" w:id="0">
    <w:p w:rsidR="00FD3F3C" w:rsidRDefault="00FD3F3C" w:rsidP="00DC3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BF41BE8"/>
    <w:name w:val="WW8Num5"/>
    <w:lvl w:ilvl="0">
      <w:start w:val="2020"/>
      <w:numFmt w:val="bullet"/>
      <w:lvlText w:val="-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singleLevel"/>
    <w:tmpl w:val="E3A4B662"/>
    <w:name w:val="WW8Num8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" w15:restartNumberingAfterBreak="0">
    <w:nsid w:val="00000005"/>
    <w:multiLevelType w:val="singleLevel"/>
    <w:tmpl w:val="24789CEC"/>
    <w:name w:val="WW8Num1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color w:val="auto"/>
        <w:sz w:val="24"/>
        <w:szCs w:val="24"/>
      </w:rPr>
    </w:lvl>
  </w:abstractNum>
  <w:abstractNum w:abstractNumId="4" w15:restartNumberingAfterBreak="0">
    <w:nsid w:val="00000006"/>
    <w:multiLevelType w:val="singleLevel"/>
    <w:tmpl w:val="7226A1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trike w:val="0"/>
        <w:dstrike w:val="0"/>
        <w:color w:val="auto"/>
        <w:sz w:val="24"/>
        <w:szCs w:val="24"/>
      </w:rPr>
    </w:lvl>
  </w:abstractNum>
  <w:abstractNum w:abstractNumId="5" w15:restartNumberingAfterBreak="0">
    <w:nsid w:val="00000007"/>
    <w:multiLevelType w:val="singleLevel"/>
    <w:tmpl w:val="00000007"/>
    <w:name w:val="WW8Num13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color w:val="333333"/>
      </w:rPr>
    </w:lvl>
  </w:abstractNum>
  <w:abstractNum w:abstractNumId="6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4404150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D37749"/>
    <w:multiLevelType w:val="hybridMultilevel"/>
    <w:tmpl w:val="09926AFA"/>
    <w:lvl w:ilvl="0" w:tplc="996644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077718"/>
    <w:multiLevelType w:val="hybridMultilevel"/>
    <w:tmpl w:val="5B320F5A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1C847F7"/>
    <w:multiLevelType w:val="hybridMultilevel"/>
    <w:tmpl w:val="39F24E80"/>
    <w:lvl w:ilvl="0" w:tplc="1D5CABA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F84DA4"/>
    <w:multiLevelType w:val="hybridMultilevel"/>
    <w:tmpl w:val="062AE5E0"/>
    <w:lvl w:ilvl="0" w:tplc="D5385D56">
      <w:start w:val="1"/>
      <w:numFmt w:val="decimal"/>
      <w:lvlText w:val="%1."/>
      <w:lvlJc w:val="left"/>
      <w:pPr>
        <w:ind w:left="720" w:hanging="360"/>
      </w:pPr>
      <w:rPr>
        <w:rFonts w:eastAsia="Times New Roman" w:cs="Garamond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E950018"/>
    <w:multiLevelType w:val="hybridMultilevel"/>
    <w:tmpl w:val="6B4A650E"/>
    <w:lvl w:ilvl="0" w:tplc="00000003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99406A"/>
    <w:multiLevelType w:val="hybridMultilevel"/>
    <w:tmpl w:val="9A88F8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5B3F1A"/>
    <w:multiLevelType w:val="hybridMultilevel"/>
    <w:tmpl w:val="ADE4AF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C7613"/>
    <w:multiLevelType w:val="hybridMultilevel"/>
    <w:tmpl w:val="C308AD30"/>
    <w:lvl w:ilvl="0" w:tplc="85C8B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B0EAB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E14C36"/>
    <w:multiLevelType w:val="hybridMultilevel"/>
    <w:tmpl w:val="94B20574"/>
    <w:lvl w:ilvl="0" w:tplc="6CD23B26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8AE7278"/>
    <w:multiLevelType w:val="hybridMultilevel"/>
    <w:tmpl w:val="D4FC7070"/>
    <w:lvl w:ilvl="0" w:tplc="CF64D2E2"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 w15:restartNumberingAfterBreak="0">
    <w:nsid w:val="515A3762"/>
    <w:multiLevelType w:val="hybridMultilevel"/>
    <w:tmpl w:val="6D4A07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9E6DB1"/>
    <w:multiLevelType w:val="hybridMultilevel"/>
    <w:tmpl w:val="7CB228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C2710A"/>
    <w:multiLevelType w:val="hybridMultilevel"/>
    <w:tmpl w:val="C276D716"/>
    <w:lvl w:ilvl="0" w:tplc="D1265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FB1E7B"/>
    <w:multiLevelType w:val="hybridMultilevel"/>
    <w:tmpl w:val="9ED6ED3E"/>
    <w:lvl w:ilvl="0" w:tplc="02887B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AE6580"/>
    <w:multiLevelType w:val="hybridMultilevel"/>
    <w:tmpl w:val="3BCEAC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014E10"/>
    <w:multiLevelType w:val="hybridMultilevel"/>
    <w:tmpl w:val="098A5A52"/>
    <w:lvl w:ilvl="0" w:tplc="90D26B9C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A06EB7"/>
    <w:multiLevelType w:val="hybridMultilevel"/>
    <w:tmpl w:val="3E1C06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25"/>
  </w:num>
  <w:num w:numId="4">
    <w:abstractNumId w:val="23"/>
  </w:num>
  <w:num w:numId="5">
    <w:abstractNumId w:val="14"/>
  </w:num>
  <w:num w:numId="6">
    <w:abstractNumId w:val="18"/>
  </w:num>
  <w:num w:numId="7">
    <w:abstractNumId w:val="8"/>
  </w:num>
  <w:num w:numId="8">
    <w:abstractNumId w:val="15"/>
  </w:num>
  <w:num w:numId="9">
    <w:abstractNumId w:val="24"/>
  </w:num>
  <w:num w:numId="10">
    <w:abstractNumId w:val="10"/>
  </w:num>
  <w:num w:numId="11">
    <w:abstractNumId w:val="16"/>
  </w:num>
  <w:num w:numId="12">
    <w:abstractNumId w:val="7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4"/>
  </w:num>
  <w:num w:numId="18">
    <w:abstractNumId w:val="5"/>
  </w:num>
  <w:num w:numId="19">
    <w:abstractNumId w:val="6"/>
  </w:num>
  <w:num w:numId="20">
    <w:abstractNumId w:val="12"/>
  </w:num>
  <w:num w:numId="21">
    <w:abstractNumId w:val="21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BD"/>
    <w:rsid w:val="00053E16"/>
    <w:rsid w:val="000553A2"/>
    <w:rsid w:val="000600C1"/>
    <w:rsid w:val="00062891"/>
    <w:rsid w:val="0009400D"/>
    <w:rsid w:val="000E083F"/>
    <w:rsid w:val="000E11A7"/>
    <w:rsid w:val="000E6CBD"/>
    <w:rsid w:val="000F62C2"/>
    <w:rsid w:val="001140D6"/>
    <w:rsid w:val="001164EE"/>
    <w:rsid w:val="00121CFF"/>
    <w:rsid w:val="001557D1"/>
    <w:rsid w:val="00166006"/>
    <w:rsid w:val="00171592"/>
    <w:rsid w:val="001B0EC6"/>
    <w:rsid w:val="001F20E3"/>
    <w:rsid w:val="00205CC0"/>
    <w:rsid w:val="00207708"/>
    <w:rsid w:val="002151DF"/>
    <w:rsid w:val="0023302A"/>
    <w:rsid w:val="0026324A"/>
    <w:rsid w:val="0027193E"/>
    <w:rsid w:val="00283691"/>
    <w:rsid w:val="00290567"/>
    <w:rsid w:val="00295393"/>
    <w:rsid w:val="002A77D3"/>
    <w:rsid w:val="002B497A"/>
    <w:rsid w:val="002D4987"/>
    <w:rsid w:val="002E458F"/>
    <w:rsid w:val="002E5650"/>
    <w:rsid w:val="002F003D"/>
    <w:rsid w:val="00313C9B"/>
    <w:rsid w:val="00315589"/>
    <w:rsid w:val="00327327"/>
    <w:rsid w:val="0037204B"/>
    <w:rsid w:val="0039623C"/>
    <w:rsid w:val="003B1723"/>
    <w:rsid w:val="003C3F75"/>
    <w:rsid w:val="003C5E08"/>
    <w:rsid w:val="003C6A12"/>
    <w:rsid w:val="00424D6C"/>
    <w:rsid w:val="004276FA"/>
    <w:rsid w:val="00465A4E"/>
    <w:rsid w:val="004E1E7E"/>
    <w:rsid w:val="004F2FAA"/>
    <w:rsid w:val="00555C2F"/>
    <w:rsid w:val="00556299"/>
    <w:rsid w:val="0056431A"/>
    <w:rsid w:val="00577AE6"/>
    <w:rsid w:val="005A3A79"/>
    <w:rsid w:val="005A4543"/>
    <w:rsid w:val="005C051E"/>
    <w:rsid w:val="005C3AE8"/>
    <w:rsid w:val="00606982"/>
    <w:rsid w:val="006235BF"/>
    <w:rsid w:val="00623B71"/>
    <w:rsid w:val="00625930"/>
    <w:rsid w:val="00625D9B"/>
    <w:rsid w:val="00632551"/>
    <w:rsid w:val="00640983"/>
    <w:rsid w:val="00643747"/>
    <w:rsid w:val="0065193C"/>
    <w:rsid w:val="00651AA2"/>
    <w:rsid w:val="00683567"/>
    <w:rsid w:val="006A0EC5"/>
    <w:rsid w:val="006D748C"/>
    <w:rsid w:val="007150D3"/>
    <w:rsid w:val="00717BFD"/>
    <w:rsid w:val="00721153"/>
    <w:rsid w:val="00734A83"/>
    <w:rsid w:val="00735A4F"/>
    <w:rsid w:val="00751A11"/>
    <w:rsid w:val="00774B95"/>
    <w:rsid w:val="0078442E"/>
    <w:rsid w:val="00796CF7"/>
    <w:rsid w:val="007A2786"/>
    <w:rsid w:val="007A79D9"/>
    <w:rsid w:val="007D6D7A"/>
    <w:rsid w:val="007E0B2D"/>
    <w:rsid w:val="007E7FFC"/>
    <w:rsid w:val="00803537"/>
    <w:rsid w:val="008143C9"/>
    <w:rsid w:val="00881A61"/>
    <w:rsid w:val="008849A2"/>
    <w:rsid w:val="008E71A8"/>
    <w:rsid w:val="009133FB"/>
    <w:rsid w:val="00915E42"/>
    <w:rsid w:val="009574FC"/>
    <w:rsid w:val="00966728"/>
    <w:rsid w:val="0097436E"/>
    <w:rsid w:val="009827A7"/>
    <w:rsid w:val="00982F1E"/>
    <w:rsid w:val="009A090E"/>
    <w:rsid w:val="009A104A"/>
    <w:rsid w:val="009A4684"/>
    <w:rsid w:val="009B50E3"/>
    <w:rsid w:val="009F7E85"/>
    <w:rsid w:val="00A15599"/>
    <w:rsid w:val="00A43A3D"/>
    <w:rsid w:val="00A5290E"/>
    <w:rsid w:val="00AB1C0E"/>
    <w:rsid w:val="00AC2E4B"/>
    <w:rsid w:val="00AD39C4"/>
    <w:rsid w:val="00B05CBC"/>
    <w:rsid w:val="00B06392"/>
    <w:rsid w:val="00B13339"/>
    <w:rsid w:val="00B227C2"/>
    <w:rsid w:val="00B95842"/>
    <w:rsid w:val="00BD1918"/>
    <w:rsid w:val="00BD7F5D"/>
    <w:rsid w:val="00BE677D"/>
    <w:rsid w:val="00BF3DFD"/>
    <w:rsid w:val="00BF576F"/>
    <w:rsid w:val="00BF7263"/>
    <w:rsid w:val="00CD1D3A"/>
    <w:rsid w:val="00CD2F0E"/>
    <w:rsid w:val="00D1507F"/>
    <w:rsid w:val="00D204A2"/>
    <w:rsid w:val="00D35C4C"/>
    <w:rsid w:val="00D4346C"/>
    <w:rsid w:val="00D45A9C"/>
    <w:rsid w:val="00D514A8"/>
    <w:rsid w:val="00D75DFA"/>
    <w:rsid w:val="00D957FD"/>
    <w:rsid w:val="00DA107E"/>
    <w:rsid w:val="00DC2199"/>
    <w:rsid w:val="00DC37C5"/>
    <w:rsid w:val="00DC6226"/>
    <w:rsid w:val="00DD2935"/>
    <w:rsid w:val="00DE65EB"/>
    <w:rsid w:val="00E100F3"/>
    <w:rsid w:val="00E3707C"/>
    <w:rsid w:val="00E4109C"/>
    <w:rsid w:val="00E41BD3"/>
    <w:rsid w:val="00E6157F"/>
    <w:rsid w:val="00E8139B"/>
    <w:rsid w:val="00E873E4"/>
    <w:rsid w:val="00EA117D"/>
    <w:rsid w:val="00EB4C83"/>
    <w:rsid w:val="00EB4F1D"/>
    <w:rsid w:val="00ED3D33"/>
    <w:rsid w:val="00F618C7"/>
    <w:rsid w:val="00F62D0D"/>
    <w:rsid w:val="00F816A0"/>
    <w:rsid w:val="00FB2928"/>
    <w:rsid w:val="00FD3F3C"/>
    <w:rsid w:val="00FE1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1550"/>
  <w15:chartTrackingRefBased/>
  <w15:docId w15:val="{1BE075A6-E0B4-4EBD-8E51-B484DFCA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6CBD"/>
    <w:pPr>
      <w:spacing w:line="254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99"/>
    <w:qFormat/>
    <w:rsid w:val="00BF576F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C37C5"/>
  </w:style>
  <w:style w:type="paragraph" w:styleId="llb">
    <w:name w:val="footer"/>
    <w:basedOn w:val="Norml"/>
    <w:link w:val="llb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C37C5"/>
  </w:style>
  <w:style w:type="character" w:styleId="Hiperhivatkozs">
    <w:name w:val="Hyperlink"/>
    <w:basedOn w:val="Bekezdsalapbettpusa"/>
    <w:uiPriority w:val="99"/>
    <w:unhideWhenUsed/>
    <w:rsid w:val="00881A61"/>
    <w:rPr>
      <w:color w:val="0563C1" w:themeColor="hyperlink"/>
      <w:u w:val="single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B05CBC"/>
    <w:pPr>
      <w:ind w:left="720"/>
      <w:contextualSpacing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2E5650"/>
  </w:style>
  <w:style w:type="paragraph" w:styleId="Szvegtrzs">
    <w:name w:val="Body Text"/>
    <w:basedOn w:val="Norml"/>
    <w:link w:val="SzvegtrzsChar"/>
    <w:rsid w:val="003C5E08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3C5E08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customStyle="1" w:styleId="Standard">
    <w:name w:val="Standard"/>
    <w:rsid w:val="002A77D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lWeb">
    <w:name w:val="Normal (Web)"/>
    <w:basedOn w:val="Norml"/>
    <w:uiPriority w:val="99"/>
    <w:unhideWhenUsed/>
    <w:rsid w:val="002A7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">
    <w:name w:val="highlight"/>
    <w:basedOn w:val="Bekezdsalapbettpusa"/>
    <w:rsid w:val="002A77D3"/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D204A2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D204A2"/>
  </w:style>
  <w:style w:type="character" w:styleId="Kiemels2">
    <w:name w:val="Strong"/>
    <w:qFormat/>
    <w:rsid w:val="00D204A2"/>
    <w:rPr>
      <w:b/>
      <w:bCs/>
    </w:rPr>
  </w:style>
  <w:style w:type="paragraph" w:customStyle="1" w:styleId="Szvegtrzsbehzssal21">
    <w:name w:val="Szövegtörzs behúzással 21"/>
    <w:basedOn w:val="Norml"/>
    <w:rsid w:val="00D204A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325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325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5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7</Pages>
  <Words>1038</Words>
  <Characters>7164</Characters>
  <Application>Microsoft Office Word</Application>
  <DocSecurity>0</DocSecurity>
  <Lines>59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Biró Anett</cp:lastModifiedBy>
  <cp:revision>25</cp:revision>
  <cp:lastPrinted>2025-12-03T12:19:00Z</cp:lastPrinted>
  <dcterms:created xsi:type="dcterms:W3CDTF">2025-12-03T09:14:00Z</dcterms:created>
  <dcterms:modified xsi:type="dcterms:W3CDTF">2025-12-05T07:33:00Z</dcterms:modified>
</cp:coreProperties>
</file>