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626234" w:rsidRDefault="00240C3A" w:rsidP="009D2DC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21.</w:t>
            </w:r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BA66C3" w:rsidRPr="00BA66C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HSZ/30256/2025.</w:t>
            </w: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2025. </w:t>
            </w:r>
            <w:r w:rsidR="00BA66C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november 13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E6CBD" w:rsidRPr="00D204A2" w:rsidRDefault="000E6CBD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2A77D3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Városfejlesztési és Műszaki Bizottság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3C5E08" w:rsidRPr="00D204A2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7D6D7A">
              <w:rPr>
                <w:rFonts w:ascii="Times New Roman" w:hAnsi="Times New Roman" w:cs="Times New Roman"/>
                <w:sz w:val="24"/>
                <w:szCs w:val="24"/>
              </w:rPr>
              <w:t>énzügyi és Gazdasági Bizottság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5E08" w:rsidRPr="00D204A2" w:rsidRDefault="000E6CBD" w:rsidP="00CD2F0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F214BF" w:rsidRPr="004D3674" w:rsidRDefault="004D3674" w:rsidP="00CD2F0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4D3674">
        <w:rPr>
          <w:rFonts w:ascii="Times New Roman" w:hAnsi="Times New Roman" w:cs="Times New Roman"/>
          <w:b/>
          <w:sz w:val="24"/>
          <w:szCs w:val="24"/>
        </w:rPr>
        <w:t>tulajdonosi</w:t>
      </w:r>
      <w:proofErr w:type="gramEnd"/>
      <w:r w:rsidRPr="004D3674">
        <w:rPr>
          <w:rFonts w:ascii="Times New Roman" w:hAnsi="Times New Roman" w:cs="Times New Roman"/>
          <w:b/>
          <w:sz w:val="24"/>
          <w:szCs w:val="24"/>
        </w:rPr>
        <w:t xml:space="preserve"> hozzájárulásról</w:t>
      </w:r>
    </w:p>
    <w:p w:rsidR="004D3674" w:rsidRPr="00C4048D" w:rsidRDefault="004D3674" w:rsidP="00CD2F0E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</w:rPr>
      </w:pPr>
    </w:p>
    <w:p w:rsidR="00D204A2" w:rsidRPr="00D204A2" w:rsidRDefault="00D204A2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:rsidR="00D204A2" w:rsidRPr="00D204A2" w:rsidRDefault="00D204A2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  <w:r w:rsidRPr="00D204A2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AC2E4B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D204A2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:rsidR="00A95492" w:rsidRDefault="00A95492" w:rsidP="00CD2F0E">
      <w:pPr>
        <w:spacing w:after="0" w:line="240" w:lineRule="auto"/>
        <w:rPr>
          <w:rFonts w:ascii="Times New Roman" w:eastAsia="SimSun" w:hAnsi="Times New Roman" w:cs="Times New Roman"/>
          <w:b/>
          <w:sz w:val="24"/>
          <w:szCs w:val="24"/>
        </w:rPr>
      </w:pPr>
    </w:p>
    <w:p w:rsidR="00A95492" w:rsidRPr="00DA7ED8" w:rsidRDefault="00A95492" w:rsidP="00DA7E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4C3A">
        <w:rPr>
          <w:rFonts w:ascii="Times New Roman" w:hAnsi="Times New Roman" w:cs="Times New Roman"/>
          <w:sz w:val="24"/>
          <w:szCs w:val="24"/>
        </w:rPr>
        <w:t xml:space="preserve">2025. </w:t>
      </w:r>
      <w:r w:rsidR="00BC4F9F">
        <w:rPr>
          <w:rFonts w:ascii="Times New Roman" w:hAnsi="Times New Roman" w:cs="Times New Roman"/>
          <w:sz w:val="24"/>
          <w:szCs w:val="24"/>
        </w:rPr>
        <w:t xml:space="preserve">november hónapban </w:t>
      </w:r>
      <w:r w:rsidRPr="00EA4C3A">
        <w:rPr>
          <w:rFonts w:ascii="Times New Roman" w:hAnsi="Times New Roman" w:cs="Times New Roman"/>
          <w:sz w:val="24"/>
          <w:szCs w:val="24"/>
        </w:rPr>
        <w:t xml:space="preserve">tulajdonosi hozzájárulás iránti </w:t>
      </w:r>
      <w:r>
        <w:rPr>
          <w:rFonts w:ascii="Times New Roman" w:hAnsi="Times New Roman" w:cs="Times New Roman"/>
          <w:sz w:val="24"/>
          <w:szCs w:val="24"/>
        </w:rPr>
        <w:t>megkeresés</w:t>
      </w:r>
      <w:r w:rsidRPr="00EA4C3A">
        <w:rPr>
          <w:rFonts w:ascii="Times New Roman" w:hAnsi="Times New Roman" w:cs="Times New Roman"/>
          <w:sz w:val="24"/>
          <w:szCs w:val="24"/>
        </w:rPr>
        <w:t xml:space="preserve"> érkezett a </w:t>
      </w:r>
      <w:r w:rsidRPr="00DA7ED8">
        <w:rPr>
          <w:rFonts w:ascii="Times New Roman" w:hAnsi="Times New Roman" w:cs="Times New Roman"/>
          <w:sz w:val="24"/>
          <w:szCs w:val="24"/>
        </w:rPr>
        <w:t xml:space="preserve">Vagyongazdálkodási Osztályhoz a </w:t>
      </w:r>
      <w:r w:rsidR="00DA7ED8">
        <w:rPr>
          <w:rFonts w:ascii="Times New Roman" w:hAnsi="Times New Roman" w:cs="Times New Roman"/>
          <w:sz w:val="24"/>
          <w:szCs w:val="24"/>
        </w:rPr>
        <w:t>H</w:t>
      </w:r>
      <w:r w:rsidR="00BC4F9F" w:rsidRPr="00DA7ED8">
        <w:rPr>
          <w:rFonts w:ascii="Times New Roman" w:hAnsi="Times New Roman" w:cs="Times New Roman"/>
          <w:sz w:val="24"/>
          <w:szCs w:val="24"/>
        </w:rPr>
        <w:t>ajdúszoboszlói Roma Nemzetiségi Önkormányzat elnökétől (</w:t>
      </w:r>
      <w:r w:rsidR="00BC4F9F" w:rsidRPr="00DA7ED8">
        <w:rPr>
          <w:rFonts w:ascii="Times New Roman" w:hAnsi="Times New Roman" w:cs="Times New Roman"/>
          <w:i/>
          <w:sz w:val="24"/>
          <w:szCs w:val="24"/>
        </w:rPr>
        <w:t>a megkeresés jelen előterjesztés 1. sz. mellékletét képezi)</w:t>
      </w:r>
      <w:r w:rsidR="00F05572">
        <w:rPr>
          <w:rFonts w:ascii="Times New Roman" w:hAnsi="Times New Roman" w:cs="Times New Roman"/>
          <w:sz w:val="24"/>
          <w:szCs w:val="24"/>
        </w:rPr>
        <w:t>.  A nemzetiségi ö</w:t>
      </w:r>
      <w:r w:rsidR="00BC4F9F" w:rsidRPr="00DA7ED8">
        <w:rPr>
          <w:rFonts w:ascii="Times New Roman" w:hAnsi="Times New Roman" w:cs="Times New Roman"/>
          <w:sz w:val="24"/>
          <w:szCs w:val="24"/>
        </w:rPr>
        <w:t xml:space="preserve">nkormányzat használja </w:t>
      </w:r>
      <w:r w:rsidRPr="00DA7ED8">
        <w:rPr>
          <w:rFonts w:ascii="Times New Roman" w:hAnsi="Times New Roman" w:cs="Times New Roman"/>
          <w:sz w:val="24"/>
          <w:szCs w:val="24"/>
        </w:rPr>
        <w:t xml:space="preserve">jelenleg a Hajdúszoboszló Város Önkormányzata 1/1 arányú tulajdonát képező, a </w:t>
      </w:r>
      <w:proofErr w:type="spellStart"/>
      <w:r w:rsidR="00BC4F9F" w:rsidRPr="00DA7ED8">
        <w:rPr>
          <w:rFonts w:ascii="Times New Roman" w:hAnsi="Times New Roman" w:cs="Times New Roman"/>
          <w:sz w:val="24"/>
          <w:szCs w:val="24"/>
        </w:rPr>
        <w:t>Hungarospa</w:t>
      </w:r>
      <w:proofErr w:type="spellEnd"/>
      <w:r w:rsidR="00BC4F9F" w:rsidRPr="00DA7ED8">
        <w:rPr>
          <w:rFonts w:ascii="Times New Roman" w:hAnsi="Times New Roman" w:cs="Times New Roman"/>
          <w:sz w:val="24"/>
          <w:szCs w:val="24"/>
        </w:rPr>
        <w:t xml:space="preserve"> Hajdúszoboszlói Zrt.</w:t>
      </w:r>
      <w:r w:rsidRPr="00DA7ED8">
        <w:rPr>
          <w:rFonts w:ascii="Times New Roman" w:hAnsi="Times New Roman" w:cs="Times New Roman"/>
          <w:sz w:val="24"/>
          <w:szCs w:val="24"/>
        </w:rPr>
        <w:t xml:space="preserve"> üzemeltetésében lévő, az ingatlan nyilvántartásban </w:t>
      </w:r>
      <w:r w:rsidR="006D23D2">
        <w:rPr>
          <w:rFonts w:ascii="Times New Roman" w:hAnsi="Times New Roman" w:cs="Times New Roman"/>
          <w:sz w:val="24"/>
          <w:szCs w:val="24"/>
        </w:rPr>
        <w:t>3343</w:t>
      </w:r>
      <w:r w:rsidR="00BC4F9F" w:rsidRPr="00DA7ED8">
        <w:rPr>
          <w:rFonts w:ascii="Times New Roman" w:hAnsi="Times New Roman" w:cs="Times New Roman"/>
          <w:sz w:val="24"/>
          <w:szCs w:val="24"/>
        </w:rPr>
        <w:t>.</w:t>
      </w:r>
      <w:r w:rsidRPr="00DA7ED8">
        <w:rPr>
          <w:rFonts w:ascii="Times New Roman" w:hAnsi="Times New Roman" w:cs="Times New Roman"/>
          <w:sz w:val="24"/>
          <w:szCs w:val="24"/>
        </w:rPr>
        <w:t xml:space="preserve"> hrsz. alatt, </w:t>
      </w:r>
      <w:r w:rsidR="006D23D2">
        <w:rPr>
          <w:rFonts w:ascii="Times New Roman" w:hAnsi="Times New Roman" w:cs="Times New Roman"/>
          <w:sz w:val="24"/>
          <w:szCs w:val="24"/>
        </w:rPr>
        <w:t>15648</w:t>
      </w:r>
      <w:r w:rsidRPr="00DA7ED8">
        <w:rPr>
          <w:rFonts w:ascii="Times New Roman" w:hAnsi="Times New Roman" w:cs="Times New Roman"/>
          <w:sz w:val="24"/>
          <w:szCs w:val="24"/>
        </w:rPr>
        <w:t xml:space="preserve"> m</w:t>
      </w:r>
      <w:r w:rsidRPr="00DA7ED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DA7ED8">
        <w:rPr>
          <w:rFonts w:ascii="Times New Roman" w:hAnsi="Times New Roman" w:cs="Times New Roman"/>
          <w:sz w:val="24"/>
          <w:szCs w:val="24"/>
        </w:rPr>
        <w:t xml:space="preserve"> nagyságú, „</w:t>
      </w:r>
      <w:r w:rsidR="00BC4F9F" w:rsidRPr="00DA7ED8">
        <w:rPr>
          <w:rFonts w:ascii="Times New Roman" w:hAnsi="Times New Roman" w:cs="Times New Roman"/>
          <w:sz w:val="24"/>
          <w:szCs w:val="24"/>
        </w:rPr>
        <w:t xml:space="preserve">kivett </w:t>
      </w:r>
      <w:r w:rsidR="006D23D2">
        <w:rPr>
          <w:rFonts w:ascii="Times New Roman" w:hAnsi="Times New Roman" w:cs="Times New Roman"/>
          <w:sz w:val="24"/>
          <w:szCs w:val="24"/>
        </w:rPr>
        <w:t>kollégium és kereskedelmi szálláshely</w:t>
      </w:r>
      <w:r w:rsidR="00BC4F9F" w:rsidRPr="00DA7ED8">
        <w:rPr>
          <w:rFonts w:ascii="Times New Roman" w:hAnsi="Times New Roman" w:cs="Times New Roman"/>
          <w:sz w:val="24"/>
          <w:szCs w:val="24"/>
        </w:rPr>
        <w:t xml:space="preserve">” megjelölésű ingatlanból egy </w:t>
      </w:r>
      <w:r w:rsidR="00A82D5D" w:rsidRPr="00DA7ED8">
        <w:rPr>
          <w:rFonts w:ascii="Times New Roman" w:hAnsi="Times New Roman" w:cs="Times New Roman"/>
          <w:sz w:val="24"/>
          <w:szCs w:val="24"/>
        </w:rPr>
        <w:t xml:space="preserve">felépítményt. </w:t>
      </w:r>
    </w:p>
    <w:p w:rsidR="00A95492" w:rsidRPr="00DA7ED8" w:rsidRDefault="00A95492" w:rsidP="00DA7ED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5492" w:rsidRPr="008E4CDD" w:rsidRDefault="00A82D5D" w:rsidP="00DA7ED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A7ED8">
        <w:rPr>
          <w:rFonts w:ascii="Times New Roman" w:hAnsi="Times New Roman" w:cs="Times New Roman"/>
          <w:sz w:val="24"/>
          <w:szCs w:val="24"/>
        </w:rPr>
        <w:t xml:space="preserve">Kérelmük értelmében a Roma Nemzetiségi Önkormányzat pályázatot nyújtott be az érintett ingatlan felújítására cca. 2,6 m Ft értékben. A pályázat hiánypótlásához szükséges az ingatlan tulajdonosának, Hajdúszoboszló Város Önkormányzatának tulajdonosi hozzájáruló nyilatkozata. A </w:t>
      </w:r>
      <w:r w:rsidR="00DA7ED8" w:rsidRPr="00DA7ED8">
        <w:rPr>
          <w:rFonts w:ascii="Times New Roman" w:hAnsi="Times New Roman" w:cs="Times New Roman"/>
          <w:sz w:val="24"/>
          <w:szCs w:val="24"/>
        </w:rPr>
        <w:t>pályázat címe: „</w:t>
      </w:r>
      <w:r w:rsidR="00446D9D" w:rsidRPr="00DA7ED8">
        <w:rPr>
          <w:rFonts w:ascii="Times New Roman" w:hAnsi="Times New Roman" w:cs="Times New Roman"/>
          <w:sz w:val="24"/>
          <w:szCs w:val="24"/>
        </w:rPr>
        <w:t>Roma nemzetiségi önkormányzatok, vallási egyesületek és roma civil szervezetek kapacitásának, infrastrukturális fe</w:t>
      </w:r>
      <w:r w:rsidR="00DA7ED8" w:rsidRPr="00DA7ED8">
        <w:rPr>
          <w:rFonts w:ascii="Times New Roman" w:hAnsi="Times New Roman" w:cs="Times New Roman"/>
          <w:sz w:val="24"/>
          <w:szCs w:val="24"/>
        </w:rPr>
        <w:t xml:space="preserve">jlesztésének támogatására ”kódszáma: </w:t>
      </w:r>
      <w:r w:rsidR="00446D9D" w:rsidRPr="00DA7ED8">
        <w:rPr>
          <w:rFonts w:ascii="Times New Roman" w:hAnsi="Times New Roman" w:cs="Times New Roman"/>
          <w:sz w:val="24"/>
          <w:szCs w:val="24"/>
        </w:rPr>
        <w:t>„ROMA-KAPACITÁS-25</w:t>
      </w:r>
      <w:r w:rsidR="00446D9D" w:rsidRPr="00DA7ED8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”</w:t>
      </w:r>
      <w:r w:rsidR="002E5DF1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.</w:t>
      </w:r>
      <w:r w:rsidR="00446D9D" w:rsidRPr="00DA7ED8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</w:t>
      </w:r>
      <w:r w:rsidR="002E5DF1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A</w:t>
      </w:r>
      <w:r w:rsidR="00DA7ED8" w:rsidRPr="00DA7ED8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 xml:space="preserve"> pályázat kiírója a </w:t>
      </w:r>
      <w:r w:rsidR="00446D9D" w:rsidRPr="00DA7ED8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Belügyminisztérium Társadal</w:t>
      </w:r>
      <w:r w:rsidR="00DA7ED8" w:rsidRPr="00DA7ED8"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  <w:t>mi Esélyteremtési Főigazgatóság.</w:t>
      </w:r>
    </w:p>
    <w:p w:rsidR="00DA7ED8" w:rsidRPr="00DA7ED8" w:rsidRDefault="00DA7ED8" w:rsidP="00DA7ED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color w:val="212121"/>
          <w:sz w:val="24"/>
          <w:szCs w:val="24"/>
          <w:shd w:val="clear" w:color="auto" w:fill="FFFFFF"/>
        </w:rPr>
      </w:pPr>
    </w:p>
    <w:p w:rsidR="00DA7ED8" w:rsidRPr="00DA7ED8" w:rsidRDefault="00DA7ED8" w:rsidP="00DA7ED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A7ED8">
        <w:rPr>
          <w:rFonts w:ascii="Times New Roman" w:hAnsi="Times New Roman" w:cs="Times New Roman"/>
          <w:b/>
          <w:color w:val="212121"/>
          <w:sz w:val="24"/>
          <w:szCs w:val="24"/>
          <w:shd w:val="clear" w:color="auto" w:fill="FFFFFF"/>
        </w:rPr>
        <w:t xml:space="preserve">A Roma Önkormányzat az ingatlanon az alábbi fejlesztéseket kívánja elvégezni: </w:t>
      </w:r>
    </w:p>
    <w:p w:rsidR="00A95492" w:rsidRPr="00DA7ED8" w:rsidRDefault="00A95492" w:rsidP="00DA7ED8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446D9D" w:rsidRPr="00DA7ED8" w:rsidRDefault="008E4CDD" w:rsidP="00DA7ED8">
      <w:pPr>
        <w:pStyle w:val="Listaszerbekezds"/>
        <w:numPr>
          <w:ilvl w:val="0"/>
          <w:numId w:val="37"/>
        </w:numPr>
        <w:tabs>
          <w:tab w:val="left" w:pos="117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c</w:t>
      </w:r>
      <w:r w:rsidR="00446D9D" w:rsidRPr="00DA7ED8">
        <w:rPr>
          <w:rFonts w:ascii="Times New Roman" w:hAnsi="Times New Roman" w:cs="Times New Roman"/>
          <w:sz w:val="24"/>
          <w:szCs w:val="24"/>
        </w:rPr>
        <w:t xml:space="preserve">m-s </w:t>
      </w:r>
      <w:proofErr w:type="spellStart"/>
      <w:r w:rsidR="00446D9D" w:rsidRPr="00DA7ED8">
        <w:rPr>
          <w:rFonts w:ascii="Times New Roman" w:hAnsi="Times New Roman" w:cs="Times New Roman"/>
          <w:sz w:val="24"/>
          <w:szCs w:val="24"/>
        </w:rPr>
        <w:t>austrotherm</w:t>
      </w:r>
      <w:proofErr w:type="spellEnd"/>
      <w:r w:rsidR="00446D9D" w:rsidRPr="00DA7ED8">
        <w:rPr>
          <w:rFonts w:ascii="Times New Roman" w:hAnsi="Times New Roman" w:cs="Times New Roman"/>
          <w:sz w:val="24"/>
          <w:szCs w:val="24"/>
        </w:rPr>
        <w:t xml:space="preserve"> szigetelő kerül </w:t>
      </w:r>
      <w:proofErr w:type="gramStart"/>
      <w:r w:rsidR="00446D9D" w:rsidRPr="00DA7ED8">
        <w:rPr>
          <w:rFonts w:ascii="Times New Roman" w:hAnsi="Times New Roman" w:cs="Times New Roman"/>
          <w:sz w:val="24"/>
          <w:szCs w:val="24"/>
        </w:rPr>
        <w:t>felhelyezésre</w:t>
      </w:r>
      <w:proofErr w:type="gramEnd"/>
      <w:r w:rsidR="00446D9D" w:rsidRPr="00DA7ED8">
        <w:rPr>
          <w:rFonts w:ascii="Times New Roman" w:hAnsi="Times New Roman" w:cs="Times New Roman"/>
          <w:sz w:val="24"/>
          <w:szCs w:val="24"/>
        </w:rPr>
        <w:t xml:space="preserve"> a mennyezetre és a teljes fal felületre.</w:t>
      </w:r>
    </w:p>
    <w:p w:rsidR="00446D9D" w:rsidRPr="00DA7ED8" w:rsidRDefault="00446D9D" w:rsidP="00DA7ED8">
      <w:pPr>
        <w:pStyle w:val="Listaszerbekezds"/>
        <w:numPr>
          <w:ilvl w:val="0"/>
          <w:numId w:val="37"/>
        </w:numPr>
        <w:tabs>
          <w:tab w:val="left" w:pos="117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A7ED8">
        <w:rPr>
          <w:rFonts w:ascii="Times New Roman" w:hAnsi="Times New Roman" w:cs="Times New Roman"/>
          <w:sz w:val="24"/>
          <w:szCs w:val="24"/>
        </w:rPr>
        <w:t xml:space="preserve">A szigetelt felület tapaszolása és hálózása, mélyalapozása továbbá </w:t>
      </w:r>
      <w:proofErr w:type="spellStart"/>
      <w:r w:rsidRPr="00DA7ED8">
        <w:rPr>
          <w:rFonts w:ascii="Times New Roman" w:hAnsi="Times New Roman" w:cs="Times New Roman"/>
          <w:sz w:val="24"/>
          <w:szCs w:val="24"/>
        </w:rPr>
        <w:t>glettelése</w:t>
      </w:r>
      <w:proofErr w:type="spellEnd"/>
      <w:r w:rsidRPr="00DA7ED8">
        <w:rPr>
          <w:rFonts w:ascii="Times New Roman" w:hAnsi="Times New Roman" w:cs="Times New Roman"/>
          <w:sz w:val="24"/>
          <w:szCs w:val="24"/>
        </w:rPr>
        <w:t>, csiszolása és festése.</w:t>
      </w:r>
    </w:p>
    <w:p w:rsidR="00446D9D" w:rsidRPr="00DA7ED8" w:rsidRDefault="00446D9D" w:rsidP="00DA7ED8">
      <w:pPr>
        <w:pStyle w:val="Listaszerbekezds"/>
        <w:numPr>
          <w:ilvl w:val="0"/>
          <w:numId w:val="37"/>
        </w:numPr>
        <w:tabs>
          <w:tab w:val="left" w:pos="117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A7ED8">
        <w:rPr>
          <w:rFonts w:ascii="Times New Roman" w:hAnsi="Times New Roman" w:cs="Times New Roman"/>
          <w:sz w:val="24"/>
          <w:szCs w:val="24"/>
        </w:rPr>
        <w:t>Beltéri ajtók renoválása (csiszolás, festés, öntapadótapéta felragasztása)</w:t>
      </w:r>
    </w:p>
    <w:p w:rsidR="00446D9D" w:rsidRDefault="00446D9D" w:rsidP="008E4CDD">
      <w:pPr>
        <w:pStyle w:val="Listaszerbekezds"/>
        <w:numPr>
          <w:ilvl w:val="0"/>
          <w:numId w:val="37"/>
        </w:numPr>
        <w:tabs>
          <w:tab w:val="left" w:pos="117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A7ED8">
        <w:rPr>
          <w:rFonts w:ascii="Times New Roman" w:hAnsi="Times New Roman" w:cs="Times New Roman"/>
          <w:sz w:val="24"/>
          <w:szCs w:val="24"/>
        </w:rPr>
        <w:t xml:space="preserve">Bejárati ajtó szigeteléséhez könnyűszerkezetes fal </w:t>
      </w:r>
      <w:proofErr w:type="gramStart"/>
      <w:r w:rsidRPr="00DA7ED8">
        <w:rPr>
          <w:rFonts w:ascii="Times New Roman" w:hAnsi="Times New Roman" w:cs="Times New Roman"/>
          <w:sz w:val="24"/>
          <w:szCs w:val="24"/>
        </w:rPr>
        <w:t>készítése(</w:t>
      </w:r>
      <w:proofErr w:type="gramEnd"/>
      <w:r w:rsidRPr="00DA7ED8">
        <w:rPr>
          <w:rFonts w:ascii="Times New Roman" w:hAnsi="Times New Roman" w:cs="Times New Roman"/>
          <w:sz w:val="24"/>
          <w:szCs w:val="24"/>
        </w:rPr>
        <w:t xml:space="preserve">profilkészítés OSB lap rögzítése tányéros </w:t>
      </w:r>
      <w:proofErr w:type="spellStart"/>
      <w:r w:rsidRPr="00DA7ED8">
        <w:rPr>
          <w:rFonts w:ascii="Times New Roman" w:hAnsi="Times New Roman" w:cs="Times New Roman"/>
          <w:sz w:val="24"/>
          <w:szCs w:val="24"/>
        </w:rPr>
        <w:t>dűbellel</w:t>
      </w:r>
      <w:proofErr w:type="spellEnd"/>
      <w:r w:rsidRPr="00DA7ED8">
        <w:rPr>
          <w:rFonts w:ascii="Times New Roman" w:hAnsi="Times New Roman" w:cs="Times New Roman"/>
          <w:sz w:val="24"/>
          <w:szCs w:val="24"/>
        </w:rPr>
        <w:t xml:space="preserve">- XPS- ragasztás, hálózás, tapasztás, alapozás, </w:t>
      </w:r>
      <w:proofErr w:type="spellStart"/>
      <w:r w:rsidRPr="00DA7ED8">
        <w:rPr>
          <w:rFonts w:ascii="Times New Roman" w:hAnsi="Times New Roman" w:cs="Times New Roman"/>
          <w:sz w:val="24"/>
          <w:szCs w:val="24"/>
        </w:rPr>
        <w:t>glettelés</w:t>
      </w:r>
      <w:proofErr w:type="spellEnd"/>
      <w:r w:rsidRPr="00DA7ED8">
        <w:rPr>
          <w:rFonts w:ascii="Times New Roman" w:hAnsi="Times New Roman" w:cs="Times New Roman"/>
          <w:sz w:val="24"/>
          <w:szCs w:val="24"/>
        </w:rPr>
        <w:t>, festés)</w:t>
      </w:r>
    </w:p>
    <w:p w:rsidR="00D64F21" w:rsidRDefault="00D64F21" w:rsidP="00D64F21">
      <w:pPr>
        <w:pStyle w:val="Listaszerbekezds"/>
        <w:tabs>
          <w:tab w:val="left" w:pos="117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64F21" w:rsidRPr="00661693" w:rsidRDefault="00D64F21" w:rsidP="004F392F">
      <w:pPr>
        <w:tabs>
          <w:tab w:val="left" w:pos="117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1693">
        <w:rPr>
          <w:rFonts w:ascii="Times New Roman" w:hAnsi="Times New Roman" w:cs="Times New Roman"/>
          <w:b/>
          <w:sz w:val="24"/>
          <w:szCs w:val="24"/>
        </w:rPr>
        <w:t>A pályázati útmutató alapján a támogatási igény jogosultságának és a támogatás felhasználásának ellenőrzésére a Beszámoló elfogadását k</w:t>
      </w:r>
      <w:bookmarkStart w:id="0" w:name="_GoBack"/>
      <w:bookmarkEnd w:id="0"/>
      <w:r w:rsidRPr="00661693">
        <w:rPr>
          <w:rFonts w:ascii="Times New Roman" w:hAnsi="Times New Roman" w:cs="Times New Roman"/>
          <w:b/>
          <w:sz w:val="24"/>
          <w:szCs w:val="24"/>
        </w:rPr>
        <w:t>övető 5 (öt) évig kerülhet sor.</w:t>
      </w:r>
    </w:p>
    <w:p w:rsidR="00A95492" w:rsidRDefault="00A95492" w:rsidP="004F392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661693" w:rsidRDefault="00661693" w:rsidP="00A9549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61693" w:rsidRDefault="00661693" w:rsidP="00A9549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114300</wp:posOffset>
            </wp:positionV>
            <wp:extent cx="6115050" cy="3381375"/>
            <wp:effectExtent l="114300" t="114300" r="114300" b="142875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813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A95492" w:rsidRDefault="00A95492" w:rsidP="00A9549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E0EDD">
        <w:rPr>
          <w:rFonts w:ascii="Times New Roman" w:hAnsi="Times New Roman" w:cs="Times New Roman"/>
          <w:b/>
          <w:sz w:val="24"/>
          <w:szCs w:val="24"/>
        </w:rPr>
        <w:t>Kérjük a T</w:t>
      </w:r>
      <w:r>
        <w:rPr>
          <w:rFonts w:ascii="Times New Roman" w:hAnsi="Times New Roman" w:cs="Times New Roman"/>
          <w:b/>
          <w:sz w:val="24"/>
          <w:szCs w:val="24"/>
        </w:rPr>
        <w:t>isztelt K</w:t>
      </w:r>
      <w:r w:rsidRPr="00BE0EDD">
        <w:rPr>
          <w:rFonts w:ascii="Times New Roman" w:hAnsi="Times New Roman" w:cs="Times New Roman"/>
          <w:b/>
          <w:sz w:val="24"/>
          <w:szCs w:val="24"/>
        </w:rPr>
        <w:t>épviselő-testületet és bizottságokat, hogy előterjesztésünket megtárgyalni, és döntésüket meghozni szíveskedjenek!</w:t>
      </w:r>
    </w:p>
    <w:p w:rsidR="008E4CDD" w:rsidRPr="00BE0EDD" w:rsidRDefault="008E4CDD" w:rsidP="00A9549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5492" w:rsidRPr="006B698E" w:rsidRDefault="00A95492" w:rsidP="00A954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6B698E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A95492" w:rsidRPr="00DA7ED8" w:rsidRDefault="00A95492" w:rsidP="00A95492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A95492" w:rsidRPr="00DA7ED8" w:rsidRDefault="00A95492" w:rsidP="00A9549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DA7ED8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 Képvi</w:t>
      </w:r>
      <w:r w:rsidR="00DA7ED8" w:rsidRPr="00DA7ED8">
        <w:rPr>
          <w:rFonts w:ascii="Times New Roman" w:hAnsi="Times New Roman" w:cs="Times New Roman"/>
          <w:b/>
          <w:i/>
          <w:sz w:val="24"/>
          <w:szCs w:val="24"/>
        </w:rPr>
        <w:t xml:space="preserve">selő - </w:t>
      </w:r>
      <w:proofErr w:type="gramStart"/>
      <w:r w:rsidR="00DA7ED8" w:rsidRPr="00DA7ED8">
        <w:rPr>
          <w:rFonts w:ascii="Times New Roman" w:hAnsi="Times New Roman" w:cs="Times New Roman"/>
          <w:b/>
          <w:i/>
          <w:sz w:val="24"/>
          <w:szCs w:val="24"/>
        </w:rPr>
        <w:t>testületének …</w:t>
      </w:r>
      <w:proofErr w:type="gramEnd"/>
      <w:r w:rsidR="00DA7ED8" w:rsidRPr="00DA7ED8">
        <w:rPr>
          <w:rFonts w:ascii="Times New Roman" w:hAnsi="Times New Roman" w:cs="Times New Roman"/>
          <w:b/>
          <w:i/>
          <w:sz w:val="24"/>
          <w:szCs w:val="24"/>
        </w:rPr>
        <w:t>/2025. (XI</w:t>
      </w:r>
      <w:r w:rsidRPr="00DA7ED8">
        <w:rPr>
          <w:rFonts w:ascii="Times New Roman" w:hAnsi="Times New Roman" w:cs="Times New Roman"/>
          <w:b/>
          <w:i/>
          <w:sz w:val="24"/>
          <w:szCs w:val="24"/>
        </w:rPr>
        <w:t>. 1</w:t>
      </w:r>
      <w:r w:rsidR="00DA7ED8" w:rsidRPr="00DA7ED8">
        <w:rPr>
          <w:rFonts w:ascii="Times New Roman" w:hAnsi="Times New Roman" w:cs="Times New Roman"/>
          <w:b/>
          <w:i/>
          <w:sz w:val="24"/>
          <w:szCs w:val="24"/>
        </w:rPr>
        <w:t>3</w:t>
      </w:r>
      <w:r w:rsidRPr="00DA7ED8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:rsidR="00A95492" w:rsidRPr="00DA7ED8" w:rsidRDefault="00A95492" w:rsidP="00A95492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highlight w:val="yellow"/>
        </w:rPr>
      </w:pPr>
    </w:p>
    <w:p w:rsidR="00A95492" w:rsidRPr="00DA7ED8" w:rsidRDefault="00A95492" w:rsidP="00A95492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A7ED8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Önkormányzata tulajdonosi hozzájárulását adja a </w:t>
      </w:r>
      <w:r w:rsidR="00DA7ED8" w:rsidRPr="00DA7ED8">
        <w:rPr>
          <w:rFonts w:ascii="Times New Roman" w:hAnsi="Times New Roman" w:cs="Times New Roman"/>
          <w:b/>
          <w:i/>
          <w:sz w:val="24"/>
          <w:szCs w:val="24"/>
        </w:rPr>
        <w:t xml:space="preserve">Hajdúszoboszlói Roma Nemzetiségi Önkormányzat </w:t>
      </w:r>
      <w:r w:rsidRPr="00DA7ED8">
        <w:rPr>
          <w:rFonts w:ascii="Times New Roman" w:hAnsi="Times New Roman" w:cs="Times New Roman"/>
          <w:b/>
          <w:i/>
          <w:sz w:val="24"/>
          <w:szCs w:val="24"/>
        </w:rPr>
        <w:t>részére az Önkormányza</w:t>
      </w:r>
      <w:r w:rsidR="00D92322">
        <w:rPr>
          <w:rFonts w:ascii="Times New Roman" w:hAnsi="Times New Roman" w:cs="Times New Roman"/>
          <w:b/>
          <w:i/>
          <w:sz w:val="24"/>
          <w:szCs w:val="24"/>
        </w:rPr>
        <w:t>t 1/1 arányú tulajdonát képező,</w:t>
      </w:r>
      <w:r w:rsidRPr="00DA7ED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D23D2">
        <w:rPr>
          <w:rFonts w:ascii="Times New Roman" w:hAnsi="Times New Roman" w:cs="Times New Roman"/>
          <w:b/>
          <w:i/>
          <w:sz w:val="24"/>
          <w:szCs w:val="24"/>
        </w:rPr>
        <w:t>3343</w:t>
      </w:r>
      <w:r w:rsidR="00DA7ED8" w:rsidRPr="00DA7ED8">
        <w:rPr>
          <w:rFonts w:ascii="Times New Roman" w:hAnsi="Times New Roman" w:cs="Times New Roman"/>
          <w:b/>
          <w:i/>
          <w:sz w:val="24"/>
          <w:szCs w:val="24"/>
        </w:rPr>
        <w:t xml:space="preserve">. hrsz </w:t>
      </w:r>
      <w:proofErr w:type="spellStart"/>
      <w:r w:rsidR="00DA7ED8" w:rsidRPr="00DA7ED8">
        <w:rPr>
          <w:rFonts w:ascii="Times New Roman" w:hAnsi="Times New Roman" w:cs="Times New Roman"/>
          <w:b/>
          <w:i/>
          <w:sz w:val="24"/>
          <w:szCs w:val="24"/>
        </w:rPr>
        <w:t>hrsz</w:t>
      </w:r>
      <w:proofErr w:type="spellEnd"/>
      <w:r w:rsidR="00DA7ED8" w:rsidRPr="00DA7ED8">
        <w:rPr>
          <w:rFonts w:ascii="Times New Roman" w:hAnsi="Times New Roman" w:cs="Times New Roman"/>
          <w:b/>
          <w:i/>
          <w:sz w:val="24"/>
          <w:szCs w:val="24"/>
        </w:rPr>
        <w:t>. alatt felvett</w:t>
      </w:r>
      <w:r w:rsidR="00DA7ED8" w:rsidRPr="006D23D2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="006D23D2" w:rsidRPr="006D23D2">
        <w:rPr>
          <w:rFonts w:ascii="Times New Roman" w:hAnsi="Times New Roman" w:cs="Times New Roman"/>
          <w:b/>
          <w:i/>
          <w:sz w:val="24"/>
          <w:szCs w:val="24"/>
        </w:rPr>
        <w:t>15648 m</w:t>
      </w:r>
      <w:r w:rsidR="006D23D2" w:rsidRPr="006D23D2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2</w:t>
      </w:r>
      <w:r w:rsidR="006D23D2" w:rsidRPr="006D23D2">
        <w:rPr>
          <w:rFonts w:ascii="Times New Roman" w:hAnsi="Times New Roman" w:cs="Times New Roman"/>
          <w:b/>
          <w:i/>
          <w:sz w:val="24"/>
          <w:szCs w:val="24"/>
        </w:rPr>
        <w:t xml:space="preserve"> nagyságú, „kivett kollégium és kereskedelmi szálláshely”</w:t>
      </w:r>
      <w:r w:rsidR="006D23D2">
        <w:rPr>
          <w:rFonts w:ascii="Times New Roman" w:hAnsi="Times New Roman" w:cs="Times New Roman"/>
          <w:sz w:val="24"/>
          <w:szCs w:val="24"/>
        </w:rPr>
        <w:t xml:space="preserve"> </w:t>
      </w:r>
      <w:r w:rsidR="00DA7ED8" w:rsidRPr="00DA7ED8">
        <w:rPr>
          <w:rFonts w:ascii="Times New Roman" w:hAnsi="Times New Roman" w:cs="Times New Roman"/>
          <w:b/>
          <w:i/>
          <w:sz w:val="24"/>
          <w:szCs w:val="24"/>
        </w:rPr>
        <w:t xml:space="preserve">megjelölésű ingatlanból a Hajdúszoboszlói Roma Nemzetiségi Önkormányzat által használt épület felújításához, </w:t>
      </w:r>
      <w:r w:rsidRPr="00DA7ED8">
        <w:rPr>
          <w:rFonts w:ascii="Times New Roman" w:hAnsi="Times New Roman" w:cs="Times New Roman"/>
          <w:b/>
          <w:i/>
          <w:sz w:val="24"/>
          <w:szCs w:val="24"/>
        </w:rPr>
        <w:t xml:space="preserve">és felhatalmazza a polgármestert </w:t>
      </w:r>
      <w:r w:rsidR="00DA7ED8" w:rsidRPr="00DA7ED8">
        <w:rPr>
          <w:rFonts w:ascii="Times New Roman" w:hAnsi="Times New Roman" w:cs="Times New Roman"/>
          <w:b/>
          <w:i/>
          <w:sz w:val="24"/>
          <w:szCs w:val="24"/>
        </w:rPr>
        <w:t>a</w:t>
      </w:r>
      <w:r w:rsidRPr="00DA7ED8">
        <w:rPr>
          <w:rFonts w:ascii="Times New Roman" w:hAnsi="Times New Roman" w:cs="Times New Roman"/>
          <w:b/>
          <w:i/>
          <w:sz w:val="24"/>
          <w:szCs w:val="24"/>
        </w:rPr>
        <w:t xml:space="preserve"> tulajdonosi hozzájárulás aláírására.</w:t>
      </w:r>
    </w:p>
    <w:p w:rsidR="00A95492" w:rsidRPr="00DA7ED8" w:rsidRDefault="00A95492" w:rsidP="00A95492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5492" w:rsidRPr="00DA7ED8" w:rsidRDefault="00A95492" w:rsidP="00A95492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A7ED8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</w:t>
      </w:r>
      <w:r w:rsidRPr="00DA7ED8">
        <w:rPr>
          <w:rFonts w:ascii="Times New Roman" w:hAnsi="Times New Roman" w:cs="Times New Roman"/>
          <w:b/>
          <w:i/>
          <w:sz w:val="24"/>
          <w:szCs w:val="24"/>
        </w:rPr>
        <w:t>: Jegyző</w:t>
      </w:r>
    </w:p>
    <w:p w:rsidR="00A95492" w:rsidRPr="00DA7ED8" w:rsidRDefault="00A95492" w:rsidP="00A954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DA7ED8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DA7ED8">
        <w:rPr>
          <w:rFonts w:ascii="Times New Roman" w:hAnsi="Times New Roman" w:cs="Times New Roman"/>
          <w:b/>
          <w:i/>
          <w:sz w:val="24"/>
          <w:szCs w:val="24"/>
        </w:rPr>
        <w:t xml:space="preserve"> azonnal”</w:t>
      </w:r>
    </w:p>
    <w:p w:rsidR="00A95492" w:rsidRPr="00DA7ED8" w:rsidRDefault="00A95492" w:rsidP="00A95492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5492" w:rsidRPr="001F7D5F" w:rsidRDefault="00A95492" w:rsidP="00A95492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5492" w:rsidRDefault="00A95492" w:rsidP="00A9549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0F2">
        <w:rPr>
          <w:rFonts w:ascii="Times New Roman" w:hAnsi="Times New Roman" w:cs="Times New Roman"/>
          <w:sz w:val="24"/>
          <w:szCs w:val="24"/>
        </w:rPr>
        <w:t xml:space="preserve">Hajdúszoboszló, </w:t>
      </w:r>
      <w:r>
        <w:rPr>
          <w:rFonts w:ascii="Times New Roman" w:hAnsi="Times New Roman" w:cs="Times New Roman"/>
          <w:sz w:val="24"/>
          <w:szCs w:val="24"/>
        </w:rPr>
        <w:t xml:space="preserve">2025. </w:t>
      </w:r>
      <w:r w:rsidR="00D92322">
        <w:rPr>
          <w:rFonts w:ascii="Times New Roman" w:hAnsi="Times New Roman" w:cs="Times New Roman"/>
          <w:sz w:val="24"/>
          <w:szCs w:val="24"/>
        </w:rPr>
        <w:t>november 6</w:t>
      </w:r>
      <w:r>
        <w:rPr>
          <w:rFonts w:ascii="Times New Roman" w:hAnsi="Times New Roman" w:cs="Times New Roman"/>
          <w:sz w:val="24"/>
          <w:szCs w:val="24"/>
        </w:rPr>
        <w:t xml:space="preserve">.   </w:t>
      </w:r>
    </w:p>
    <w:p w:rsidR="00A95492" w:rsidRPr="007C00F2" w:rsidRDefault="00A95492" w:rsidP="00A95492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95492" w:rsidRPr="00DC63BC" w:rsidRDefault="00A95492" w:rsidP="00A9549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:rsidR="00A95492" w:rsidRDefault="00A95492" w:rsidP="00A9549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p w:rsidR="00A95492" w:rsidRDefault="00A95492" w:rsidP="00A9549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A95492" w:rsidRDefault="00A95492" w:rsidP="00A95492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A95492" w:rsidRDefault="00A95492" w:rsidP="00A9549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95492" w:rsidRDefault="00A95492" w:rsidP="00A9549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95492" w:rsidRDefault="00A95492" w:rsidP="00A9549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95492" w:rsidRDefault="00A95492" w:rsidP="00A9549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95492" w:rsidRDefault="00A95492" w:rsidP="00A9549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95492" w:rsidRDefault="00A95492" w:rsidP="00A95492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8E4CDD" w:rsidRDefault="008E4CDD" w:rsidP="000B0857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Pr="008E4CDD" w:rsidRDefault="008E4CDD" w:rsidP="008E4CDD">
      <w:pPr>
        <w:pStyle w:val="Listaszerbekezds"/>
        <w:numPr>
          <w:ilvl w:val="0"/>
          <w:numId w:val="39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lastRenderedPageBreak/>
        <w:t>sz. melléklet</w:t>
      </w:r>
    </w:p>
    <w:p w:rsidR="00096017" w:rsidRDefault="00096017" w:rsidP="00D64F21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DA7ED8" w:rsidP="00D64F21">
      <w:pPr>
        <w:pStyle w:val="Listaszerbekezds"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noProof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6624955" cy="8537575"/>
            <wp:effectExtent l="0" t="0" r="4445" b="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853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E4CDD" w:rsidRPr="008E4CDD" w:rsidRDefault="00096017" w:rsidP="008E4CDD">
      <w:pPr>
        <w:pStyle w:val="Listaszerbekezds"/>
        <w:numPr>
          <w:ilvl w:val="0"/>
          <w:numId w:val="39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137160</wp:posOffset>
            </wp:positionH>
            <wp:positionV relativeFrom="paragraph">
              <wp:posOffset>317500</wp:posOffset>
            </wp:positionV>
            <wp:extent cx="6086475" cy="7000875"/>
            <wp:effectExtent l="0" t="0" r="9525" b="952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4CDD" w:rsidRPr="008E4CDD">
        <w:rPr>
          <w:rFonts w:ascii="Times New Roman" w:eastAsia="Calibri" w:hAnsi="Times New Roman" w:cs="Times New Roman"/>
          <w:i/>
          <w:sz w:val="24"/>
          <w:szCs w:val="24"/>
        </w:rPr>
        <w:t>sz. melléklet</w:t>
      </w:r>
    </w:p>
    <w:p w:rsidR="008E4CDD" w:rsidRP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456565</wp:posOffset>
            </wp:positionH>
            <wp:positionV relativeFrom="paragraph">
              <wp:posOffset>3810</wp:posOffset>
            </wp:positionV>
            <wp:extent cx="5880735" cy="7543800"/>
            <wp:effectExtent l="0" t="0" r="5715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735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8E4CDD" w:rsidRDefault="008E4CDD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661693" w:rsidRDefault="00661693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661693" w:rsidRDefault="00661693" w:rsidP="008E4CDD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</w:p>
    <w:p w:rsidR="00661693" w:rsidRPr="00661693" w:rsidRDefault="00661693" w:rsidP="00661693">
      <w:pPr>
        <w:pStyle w:val="Listaszerbekezds"/>
        <w:numPr>
          <w:ilvl w:val="0"/>
          <w:numId w:val="39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318135</wp:posOffset>
            </wp:positionH>
            <wp:positionV relativeFrom="paragraph">
              <wp:posOffset>6395085</wp:posOffset>
            </wp:positionV>
            <wp:extent cx="5810250" cy="2606040"/>
            <wp:effectExtent l="133350" t="133350" r="152400" b="15621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26060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400050</wp:posOffset>
            </wp:positionV>
            <wp:extent cx="5715000" cy="2879725"/>
            <wp:effectExtent l="114300" t="114300" r="114300" b="149225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8797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3472180</wp:posOffset>
            </wp:positionV>
            <wp:extent cx="5695950" cy="2492375"/>
            <wp:effectExtent l="133350" t="133350" r="152400" b="155575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24923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i/>
          <w:sz w:val="24"/>
          <w:szCs w:val="24"/>
        </w:rPr>
        <w:t>sz. melléklet</w:t>
      </w:r>
    </w:p>
    <w:sectPr w:rsidR="00661693" w:rsidRPr="00661693" w:rsidSect="00DC37C5">
      <w:footerReference w:type="default" r:id="rId14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E3FA2" w:rsidRDefault="00BE3FA2" w:rsidP="00DC37C5">
      <w:pPr>
        <w:spacing w:after="0" w:line="240" w:lineRule="auto"/>
      </w:pPr>
      <w:r>
        <w:separator/>
      </w:r>
    </w:p>
  </w:endnote>
  <w:endnote w:type="continuationSeparator" w:id="0">
    <w:p w:rsidR="00BE3FA2" w:rsidRDefault="00BE3FA2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F392F">
          <w:rPr>
            <w:noProof/>
          </w:rPr>
          <w:t>6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E3FA2" w:rsidRDefault="00BE3FA2" w:rsidP="00DC37C5">
      <w:pPr>
        <w:spacing w:after="0" w:line="240" w:lineRule="auto"/>
      </w:pPr>
      <w:r>
        <w:separator/>
      </w:r>
    </w:p>
  </w:footnote>
  <w:footnote w:type="continuationSeparator" w:id="0">
    <w:p w:rsidR="00BE3FA2" w:rsidRDefault="00BE3FA2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977E24"/>
    <w:multiLevelType w:val="hybridMultilevel"/>
    <w:tmpl w:val="E11C88DE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7FE650B"/>
    <w:multiLevelType w:val="hybridMultilevel"/>
    <w:tmpl w:val="97D67E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3119385B"/>
    <w:multiLevelType w:val="hybridMultilevel"/>
    <w:tmpl w:val="FAECB6A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6A119A6"/>
    <w:multiLevelType w:val="hybridMultilevel"/>
    <w:tmpl w:val="5168978E"/>
    <w:lvl w:ilvl="0" w:tplc="C54ED9F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5BAB6B5B"/>
    <w:multiLevelType w:val="hybridMultilevel"/>
    <w:tmpl w:val="0530647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C9E5737"/>
    <w:multiLevelType w:val="hybridMultilevel"/>
    <w:tmpl w:val="ED2AF1D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6C97391E"/>
    <w:multiLevelType w:val="hybridMultilevel"/>
    <w:tmpl w:val="A3406E6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15"/>
  </w:num>
  <w:num w:numId="3">
    <w:abstractNumId w:val="36"/>
  </w:num>
  <w:num w:numId="4">
    <w:abstractNumId w:val="34"/>
  </w:num>
  <w:num w:numId="5">
    <w:abstractNumId w:val="16"/>
  </w:num>
  <w:num w:numId="6">
    <w:abstractNumId w:val="25"/>
  </w:num>
  <w:num w:numId="7">
    <w:abstractNumId w:val="9"/>
  </w:num>
  <w:num w:numId="8">
    <w:abstractNumId w:val="17"/>
  </w:num>
  <w:num w:numId="9">
    <w:abstractNumId w:val="35"/>
  </w:num>
  <w:num w:numId="10">
    <w:abstractNumId w:val="11"/>
  </w:num>
  <w:num w:numId="11">
    <w:abstractNumId w:val="20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3"/>
  </w:num>
  <w:num w:numId="21">
    <w:abstractNumId w:val="28"/>
  </w:num>
  <w:num w:numId="2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2"/>
  </w:num>
  <w:num w:numId="26">
    <w:abstractNumId w:val="27"/>
  </w:num>
  <w:num w:numId="27">
    <w:abstractNumId w:val="18"/>
  </w:num>
  <w:num w:numId="28">
    <w:abstractNumId w:val="23"/>
  </w:num>
  <w:num w:numId="29">
    <w:abstractNumId w:val="38"/>
  </w:num>
  <w:num w:numId="30">
    <w:abstractNumId w:val="24"/>
  </w:num>
  <w:num w:numId="31">
    <w:abstractNumId w:val="21"/>
  </w:num>
  <w:num w:numId="32">
    <w:abstractNumId w:val="37"/>
  </w:num>
  <w:num w:numId="33">
    <w:abstractNumId w:val="31"/>
  </w:num>
  <w:num w:numId="34">
    <w:abstractNumId w:val="29"/>
  </w:num>
  <w:num w:numId="35">
    <w:abstractNumId w:val="8"/>
  </w:num>
  <w:num w:numId="36">
    <w:abstractNumId w:val="19"/>
  </w:num>
  <w:num w:numId="37">
    <w:abstractNumId w:val="33"/>
  </w:num>
  <w:num w:numId="38">
    <w:abstractNumId w:val="14"/>
  </w:num>
  <w:num w:numId="39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04ADE"/>
    <w:rsid w:val="00010377"/>
    <w:rsid w:val="000553A2"/>
    <w:rsid w:val="000600C1"/>
    <w:rsid w:val="00062891"/>
    <w:rsid w:val="00075746"/>
    <w:rsid w:val="00096017"/>
    <w:rsid w:val="000B0857"/>
    <w:rsid w:val="000C474C"/>
    <w:rsid w:val="000E083F"/>
    <w:rsid w:val="000E11A7"/>
    <w:rsid w:val="000E6CBD"/>
    <w:rsid w:val="001140D6"/>
    <w:rsid w:val="00121CFF"/>
    <w:rsid w:val="00146C64"/>
    <w:rsid w:val="00166006"/>
    <w:rsid w:val="001F20E3"/>
    <w:rsid w:val="00205CC0"/>
    <w:rsid w:val="00207708"/>
    <w:rsid w:val="002151DF"/>
    <w:rsid w:val="0023302A"/>
    <w:rsid w:val="0023680E"/>
    <w:rsid w:val="00240C3A"/>
    <w:rsid w:val="002512ED"/>
    <w:rsid w:val="0026324A"/>
    <w:rsid w:val="0027193E"/>
    <w:rsid w:val="00282ED4"/>
    <w:rsid w:val="00283691"/>
    <w:rsid w:val="00290567"/>
    <w:rsid w:val="00295393"/>
    <w:rsid w:val="002A77D3"/>
    <w:rsid w:val="002E5650"/>
    <w:rsid w:val="002E5DF1"/>
    <w:rsid w:val="002F003D"/>
    <w:rsid w:val="003127F4"/>
    <w:rsid w:val="00313C9B"/>
    <w:rsid w:val="00327327"/>
    <w:rsid w:val="003575E0"/>
    <w:rsid w:val="0037204B"/>
    <w:rsid w:val="0039623C"/>
    <w:rsid w:val="003B1723"/>
    <w:rsid w:val="003C3F75"/>
    <w:rsid w:val="003C5E08"/>
    <w:rsid w:val="003C6A12"/>
    <w:rsid w:val="003E7730"/>
    <w:rsid w:val="004276FA"/>
    <w:rsid w:val="00446D9D"/>
    <w:rsid w:val="00462A7F"/>
    <w:rsid w:val="00465A4E"/>
    <w:rsid w:val="004C071A"/>
    <w:rsid w:val="004D3674"/>
    <w:rsid w:val="004E1E7E"/>
    <w:rsid w:val="004F392F"/>
    <w:rsid w:val="004F3DCF"/>
    <w:rsid w:val="00552E93"/>
    <w:rsid w:val="00555C2F"/>
    <w:rsid w:val="00556299"/>
    <w:rsid w:val="0056431A"/>
    <w:rsid w:val="00577AE6"/>
    <w:rsid w:val="005A4543"/>
    <w:rsid w:val="005C051E"/>
    <w:rsid w:val="005C3AE8"/>
    <w:rsid w:val="00606982"/>
    <w:rsid w:val="006235BF"/>
    <w:rsid w:val="00623B71"/>
    <w:rsid w:val="00625930"/>
    <w:rsid w:val="00626234"/>
    <w:rsid w:val="00640983"/>
    <w:rsid w:val="00643747"/>
    <w:rsid w:val="0065193C"/>
    <w:rsid w:val="00661693"/>
    <w:rsid w:val="00683567"/>
    <w:rsid w:val="00684E35"/>
    <w:rsid w:val="006A0EC5"/>
    <w:rsid w:val="006D23D2"/>
    <w:rsid w:val="006D748C"/>
    <w:rsid w:val="007150D3"/>
    <w:rsid w:val="00717BFD"/>
    <w:rsid w:val="00721153"/>
    <w:rsid w:val="00734A83"/>
    <w:rsid w:val="00735A4F"/>
    <w:rsid w:val="0075582F"/>
    <w:rsid w:val="00774B95"/>
    <w:rsid w:val="0078442E"/>
    <w:rsid w:val="007A79D9"/>
    <w:rsid w:val="007D6D7A"/>
    <w:rsid w:val="007E0B2D"/>
    <w:rsid w:val="007F1C13"/>
    <w:rsid w:val="00881A61"/>
    <w:rsid w:val="008849A2"/>
    <w:rsid w:val="008E01FB"/>
    <w:rsid w:val="008E4CDD"/>
    <w:rsid w:val="008E71A8"/>
    <w:rsid w:val="00915E42"/>
    <w:rsid w:val="009574FC"/>
    <w:rsid w:val="00966728"/>
    <w:rsid w:val="009827A7"/>
    <w:rsid w:val="00982F1E"/>
    <w:rsid w:val="009A104A"/>
    <w:rsid w:val="009B50E3"/>
    <w:rsid w:val="009D2DCC"/>
    <w:rsid w:val="00A15599"/>
    <w:rsid w:val="00A43A3D"/>
    <w:rsid w:val="00A5290E"/>
    <w:rsid w:val="00A73915"/>
    <w:rsid w:val="00A82D5D"/>
    <w:rsid w:val="00A95492"/>
    <w:rsid w:val="00AB1C0E"/>
    <w:rsid w:val="00AC2E4B"/>
    <w:rsid w:val="00AD39C4"/>
    <w:rsid w:val="00B05CBC"/>
    <w:rsid w:val="00B13339"/>
    <w:rsid w:val="00B20E41"/>
    <w:rsid w:val="00B227C2"/>
    <w:rsid w:val="00BA66C3"/>
    <w:rsid w:val="00BC4F9F"/>
    <w:rsid w:val="00BD1918"/>
    <w:rsid w:val="00BD7F5D"/>
    <w:rsid w:val="00BE3FA2"/>
    <w:rsid w:val="00BF576F"/>
    <w:rsid w:val="00BF7263"/>
    <w:rsid w:val="00C244ED"/>
    <w:rsid w:val="00C35383"/>
    <w:rsid w:val="00C4048D"/>
    <w:rsid w:val="00C4482F"/>
    <w:rsid w:val="00C478F6"/>
    <w:rsid w:val="00C7537D"/>
    <w:rsid w:val="00CB2052"/>
    <w:rsid w:val="00CD1D3A"/>
    <w:rsid w:val="00CD2F0E"/>
    <w:rsid w:val="00D11768"/>
    <w:rsid w:val="00D1507F"/>
    <w:rsid w:val="00D204A2"/>
    <w:rsid w:val="00D35C4C"/>
    <w:rsid w:val="00D4346C"/>
    <w:rsid w:val="00D45A9C"/>
    <w:rsid w:val="00D64F21"/>
    <w:rsid w:val="00D75DFA"/>
    <w:rsid w:val="00D92322"/>
    <w:rsid w:val="00D957FD"/>
    <w:rsid w:val="00DA107E"/>
    <w:rsid w:val="00DA7ED8"/>
    <w:rsid w:val="00DC2199"/>
    <w:rsid w:val="00DC37C5"/>
    <w:rsid w:val="00DC6226"/>
    <w:rsid w:val="00DD2935"/>
    <w:rsid w:val="00DE65EB"/>
    <w:rsid w:val="00DF1C72"/>
    <w:rsid w:val="00E100F3"/>
    <w:rsid w:val="00E3707C"/>
    <w:rsid w:val="00E4109C"/>
    <w:rsid w:val="00E41BD3"/>
    <w:rsid w:val="00E6157F"/>
    <w:rsid w:val="00E8139B"/>
    <w:rsid w:val="00E873E4"/>
    <w:rsid w:val="00EA117D"/>
    <w:rsid w:val="00EB4C83"/>
    <w:rsid w:val="00ED3D33"/>
    <w:rsid w:val="00F05572"/>
    <w:rsid w:val="00F214BF"/>
    <w:rsid w:val="00F618C7"/>
    <w:rsid w:val="00F62D0D"/>
    <w:rsid w:val="00F816A0"/>
    <w:rsid w:val="00FB2928"/>
    <w:rsid w:val="00FE1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bjegyzetszveg">
    <w:name w:val="footnote text"/>
    <w:basedOn w:val="Norml"/>
    <w:link w:val="LbjegyzetszvegChar"/>
    <w:uiPriority w:val="99"/>
    <w:semiHidden/>
    <w:unhideWhenUsed/>
    <w:rsid w:val="00A95492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uiPriority w:val="99"/>
    <w:semiHidden/>
    <w:rsid w:val="00A95492"/>
    <w:rPr>
      <w:sz w:val="20"/>
      <w:szCs w:val="20"/>
    </w:rPr>
  </w:style>
  <w:style w:type="character" w:styleId="Lbjegyzet-hivatkozs">
    <w:name w:val="footnote reference"/>
    <w:basedOn w:val="Bekezdsalapbettpusa"/>
    <w:uiPriority w:val="99"/>
    <w:semiHidden/>
    <w:unhideWhenUsed/>
    <w:rsid w:val="00A9549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6</Pages>
  <Words>445</Words>
  <Characters>3071</Characters>
  <Application>Microsoft Office Word</Application>
  <DocSecurity>0</DocSecurity>
  <Lines>25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23</cp:revision>
  <dcterms:created xsi:type="dcterms:W3CDTF">2025-10-31T10:57:00Z</dcterms:created>
  <dcterms:modified xsi:type="dcterms:W3CDTF">2025-11-07T08:53:00Z</dcterms:modified>
</cp:coreProperties>
</file>